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23B6C1B" w14:textId="61A81CB1" w:rsidR="00470A12" w:rsidRPr="00261074" w:rsidRDefault="00470A12" w:rsidP="000E2683">
      <w:pPr>
        <w:widowControl w:val="0"/>
        <w:spacing w:line="240" w:lineRule="auto"/>
        <w:ind w:right="40"/>
        <w:jc w:val="both"/>
        <w:rPr>
          <w:rFonts w:ascii="Open Sans" w:eastAsia="Times New Roman" w:hAnsi="Open Sans" w:cs="Open Sans"/>
        </w:rPr>
      </w:pPr>
      <w:bookmarkStart w:id="0" w:name="_Hlk166670608"/>
      <w:bookmarkEnd w:id="0"/>
      <w:r w:rsidRPr="00261074">
        <w:rPr>
          <w:rFonts w:ascii="Open Sans" w:eastAsia="Times New Roman" w:hAnsi="Open Sans" w:cs="Open Sans"/>
        </w:rPr>
        <w:t xml:space="preserve">  </w:t>
      </w:r>
    </w:p>
    <w:sdt>
      <w:sdtPr>
        <w:rPr>
          <w:rFonts w:ascii="Open Sans" w:hAnsi="Open Sans" w:cs="Open Sans"/>
          <w:color w:val="000000" w:themeColor="text1"/>
          <w:sz w:val="20"/>
          <w:szCs w:val="20"/>
        </w:rPr>
        <w:id w:val="-51700402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30C8AE7" w14:textId="70AE7A55" w:rsidR="00D34AD4" w:rsidRPr="006912C8" w:rsidRDefault="00D34AD4" w:rsidP="00AD57B4">
          <w:pPr>
            <w:ind w:right="283"/>
            <w:rPr>
              <w:rFonts w:ascii="Open Sans" w:hAnsi="Open Sans" w:cs="Open Sans"/>
              <w:sz w:val="16"/>
            </w:rPr>
          </w:pPr>
          <w:r w:rsidRPr="006912C8">
            <w:rPr>
              <w:rFonts w:ascii="Open Sans" w:hAnsi="Open Sans" w:cs="Open Sans"/>
              <w:sz w:val="16"/>
            </w:rPr>
            <w:t>Spis treści</w:t>
          </w:r>
        </w:p>
        <w:p w14:paraId="7569B148" w14:textId="6F9025C7" w:rsidR="0006200A" w:rsidRDefault="00D34AD4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r w:rsidRPr="00966C96">
            <w:rPr>
              <w:rFonts w:ascii="Open Sans" w:hAnsi="Open Sans" w:cs="Open Sans"/>
              <w:color w:val="FF0000"/>
              <w:sz w:val="12"/>
            </w:rPr>
            <w:fldChar w:fldCharType="begin"/>
          </w:r>
          <w:r w:rsidRPr="00966C96">
            <w:rPr>
              <w:rFonts w:ascii="Open Sans" w:hAnsi="Open Sans" w:cs="Open Sans"/>
              <w:color w:val="FF0000"/>
              <w:sz w:val="12"/>
            </w:rPr>
            <w:instrText xml:space="preserve"> TOC \o "1-3" \h \z \u </w:instrText>
          </w:r>
          <w:r w:rsidRPr="00966C96">
            <w:rPr>
              <w:rFonts w:ascii="Open Sans" w:hAnsi="Open Sans" w:cs="Open Sans"/>
              <w:color w:val="FF0000"/>
              <w:sz w:val="12"/>
            </w:rPr>
            <w:fldChar w:fldCharType="separate"/>
          </w:r>
          <w:hyperlink w:anchor="_Toc220587389" w:history="1">
            <w:r w:rsidR="0006200A" w:rsidRPr="00465AC4">
              <w:rPr>
                <w:rStyle w:val="Hipercze"/>
                <w:noProof/>
              </w:rPr>
              <w:t>LOKALIZACJE ZADAŃ:</w:t>
            </w:r>
            <w:r w:rsidR="0006200A">
              <w:rPr>
                <w:noProof/>
                <w:webHidden/>
              </w:rPr>
              <w:tab/>
            </w:r>
            <w:r w:rsidR="0006200A">
              <w:rPr>
                <w:noProof/>
                <w:webHidden/>
              </w:rPr>
              <w:fldChar w:fldCharType="begin"/>
            </w:r>
            <w:r w:rsidR="0006200A">
              <w:rPr>
                <w:noProof/>
                <w:webHidden/>
              </w:rPr>
              <w:instrText xml:space="preserve"> PAGEREF _Toc220587389 \h </w:instrText>
            </w:r>
            <w:r w:rsidR="0006200A">
              <w:rPr>
                <w:noProof/>
                <w:webHidden/>
              </w:rPr>
            </w:r>
            <w:r w:rsidR="0006200A">
              <w:rPr>
                <w:noProof/>
                <w:webHidden/>
              </w:rPr>
              <w:fldChar w:fldCharType="separate"/>
            </w:r>
            <w:r w:rsidR="00150D93">
              <w:rPr>
                <w:noProof/>
                <w:webHidden/>
              </w:rPr>
              <w:t>2</w:t>
            </w:r>
            <w:r w:rsidR="0006200A">
              <w:rPr>
                <w:noProof/>
                <w:webHidden/>
              </w:rPr>
              <w:fldChar w:fldCharType="end"/>
            </w:r>
          </w:hyperlink>
        </w:p>
        <w:p w14:paraId="72C2FDA8" w14:textId="65F912F4" w:rsidR="0006200A" w:rsidRDefault="0072680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220587390" w:history="1">
            <w:r w:rsidR="0006200A" w:rsidRPr="00465AC4">
              <w:rPr>
                <w:rStyle w:val="Hipercze"/>
                <w:noProof/>
              </w:rPr>
              <w:t>1</w:t>
            </w:r>
            <w:r w:rsidR="0006200A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06200A" w:rsidRPr="00465AC4">
              <w:rPr>
                <w:rStyle w:val="Hipercze"/>
                <w:noProof/>
              </w:rPr>
              <w:t>Zbiornik Augustowska</w:t>
            </w:r>
            <w:r w:rsidR="0006200A">
              <w:rPr>
                <w:noProof/>
                <w:webHidden/>
              </w:rPr>
              <w:tab/>
            </w:r>
            <w:r w:rsidR="0006200A">
              <w:rPr>
                <w:noProof/>
                <w:webHidden/>
              </w:rPr>
              <w:fldChar w:fldCharType="begin"/>
            </w:r>
            <w:r w:rsidR="0006200A">
              <w:rPr>
                <w:noProof/>
                <w:webHidden/>
              </w:rPr>
              <w:instrText xml:space="preserve"> PAGEREF _Toc220587390 \h </w:instrText>
            </w:r>
            <w:r w:rsidR="0006200A">
              <w:rPr>
                <w:noProof/>
                <w:webHidden/>
              </w:rPr>
            </w:r>
            <w:r w:rsidR="0006200A">
              <w:rPr>
                <w:noProof/>
                <w:webHidden/>
              </w:rPr>
              <w:fldChar w:fldCharType="separate"/>
            </w:r>
            <w:r w:rsidR="00150D93">
              <w:rPr>
                <w:noProof/>
                <w:webHidden/>
              </w:rPr>
              <w:t>2</w:t>
            </w:r>
            <w:r w:rsidR="0006200A">
              <w:rPr>
                <w:noProof/>
                <w:webHidden/>
              </w:rPr>
              <w:fldChar w:fldCharType="end"/>
            </w:r>
          </w:hyperlink>
        </w:p>
        <w:p w14:paraId="3D8A0274" w14:textId="3403B4B5" w:rsidR="0006200A" w:rsidRDefault="0072680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220587391" w:history="1">
            <w:r w:rsidR="0006200A" w:rsidRPr="00465AC4">
              <w:rPr>
                <w:rStyle w:val="Hipercze"/>
                <w:noProof/>
              </w:rPr>
              <w:t>2</w:t>
            </w:r>
            <w:r w:rsidR="0006200A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06200A" w:rsidRPr="00465AC4">
              <w:rPr>
                <w:rStyle w:val="Hipercze"/>
                <w:noProof/>
              </w:rPr>
              <w:t>Jar Wilanowski</w:t>
            </w:r>
            <w:r w:rsidR="0006200A">
              <w:rPr>
                <w:noProof/>
                <w:webHidden/>
              </w:rPr>
              <w:tab/>
            </w:r>
            <w:r w:rsidR="0006200A">
              <w:rPr>
                <w:noProof/>
                <w:webHidden/>
              </w:rPr>
              <w:fldChar w:fldCharType="begin"/>
            </w:r>
            <w:r w:rsidR="0006200A">
              <w:rPr>
                <w:noProof/>
                <w:webHidden/>
              </w:rPr>
              <w:instrText xml:space="preserve"> PAGEREF _Toc220587391 \h </w:instrText>
            </w:r>
            <w:r w:rsidR="0006200A">
              <w:rPr>
                <w:noProof/>
                <w:webHidden/>
              </w:rPr>
            </w:r>
            <w:r w:rsidR="0006200A">
              <w:rPr>
                <w:noProof/>
                <w:webHidden/>
              </w:rPr>
              <w:fldChar w:fldCharType="separate"/>
            </w:r>
            <w:r w:rsidR="00150D93">
              <w:rPr>
                <w:noProof/>
                <w:webHidden/>
              </w:rPr>
              <w:t>3</w:t>
            </w:r>
            <w:r w:rsidR="0006200A">
              <w:rPr>
                <w:noProof/>
                <w:webHidden/>
              </w:rPr>
              <w:fldChar w:fldCharType="end"/>
            </w:r>
          </w:hyperlink>
        </w:p>
        <w:p w14:paraId="728CEFAF" w14:textId="465D028A" w:rsidR="0006200A" w:rsidRDefault="0072680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220587392" w:history="1">
            <w:r w:rsidR="0006200A" w:rsidRPr="00465AC4">
              <w:rPr>
                <w:rStyle w:val="Hipercze"/>
                <w:noProof/>
              </w:rPr>
              <w:t>3</w:t>
            </w:r>
            <w:r w:rsidR="0006200A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06200A" w:rsidRPr="00465AC4">
              <w:rPr>
                <w:rStyle w:val="Hipercze"/>
                <w:noProof/>
              </w:rPr>
              <w:t>Pętle autobusowe Góralska, Leśna Góra, Matemblewo</w:t>
            </w:r>
            <w:r w:rsidR="0006200A">
              <w:rPr>
                <w:noProof/>
                <w:webHidden/>
              </w:rPr>
              <w:tab/>
            </w:r>
            <w:r w:rsidR="0006200A">
              <w:rPr>
                <w:noProof/>
                <w:webHidden/>
              </w:rPr>
              <w:fldChar w:fldCharType="begin"/>
            </w:r>
            <w:r w:rsidR="0006200A">
              <w:rPr>
                <w:noProof/>
                <w:webHidden/>
              </w:rPr>
              <w:instrText xml:space="preserve"> PAGEREF _Toc220587392 \h </w:instrText>
            </w:r>
            <w:r w:rsidR="0006200A">
              <w:rPr>
                <w:noProof/>
                <w:webHidden/>
              </w:rPr>
            </w:r>
            <w:r w:rsidR="0006200A">
              <w:rPr>
                <w:noProof/>
                <w:webHidden/>
              </w:rPr>
              <w:fldChar w:fldCharType="separate"/>
            </w:r>
            <w:r w:rsidR="00150D93">
              <w:rPr>
                <w:noProof/>
                <w:webHidden/>
              </w:rPr>
              <w:t>4</w:t>
            </w:r>
            <w:r w:rsidR="0006200A">
              <w:rPr>
                <w:noProof/>
                <w:webHidden/>
              </w:rPr>
              <w:fldChar w:fldCharType="end"/>
            </w:r>
          </w:hyperlink>
        </w:p>
        <w:p w14:paraId="23D3FAB9" w14:textId="55303E8E" w:rsidR="0006200A" w:rsidRDefault="0072680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220587393" w:history="1">
            <w:r w:rsidR="0006200A" w:rsidRPr="00465AC4">
              <w:rPr>
                <w:rStyle w:val="Hipercze"/>
                <w:noProof/>
              </w:rPr>
              <w:t>4</w:t>
            </w:r>
            <w:r w:rsidR="0006200A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06200A" w:rsidRPr="00465AC4">
              <w:rPr>
                <w:rStyle w:val="Hipercze"/>
                <w:noProof/>
              </w:rPr>
              <w:t>Pusty Staw - Stogi</w:t>
            </w:r>
            <w:r w:rsidR="0006200A">
              <w:rPr>
                <w:noProof/>
                <w:webHidden/>
              </w:rPr>
              <w:tab/>
            </w:r>
            <w:r w:rsidR="0006200A">
              <w:rPr>
                <w:noProof/>
                <w:webHidden/>
              </w:rPr>
              <w:fldChar w:fldCharType="begin"/>
            </w:r>
            <w:r w:rsidR="0006200A">
              <w:rPr>
                <w:noProof/>
                <w:webHidden/>
              </w:rPr>
              <w:instrText xml:space="preserve"> PAGEREF _Toc220587393 \h </w:instrText>
            </w:r>
            <w:r w:rsidR="0006200A">
              <w:rPr>
                <w:noProof/>
                <w:webHidden/>
              </w:rPr>
            </w:r>
            <w:r w:rsidR="0006200A">
              <w:rPr>
                <w:noProof/>
                <w:webHidden/>
              </w:rPr>
              <w:fldChar w:fldCharType="separate"/>
            </w:r>
            <w:r w:rsidR="00150D93">
              <w:rPr>
                <w:noProof/>
                <w:webHidden/>
              </w:rPr>
              <w:t>5</w:t>
            </w:r>
            <w:r w:rsidR="0006200A">
              <w:rPr>
                <w:noProof/>
                <w:webHidden/>
              </w:rPr>
              <w:fldChar w:fldCharType="end"/>
            </w:r>
          </w:hyperlink>
        </w:p>
        <w:p w14:paraId="16463F49" w14:textId="4A99CC10" w:rsidR="0006200A" w:rsidRDefault="0072680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220587394" w:history="1">
            <w:r w:rsidR="0006200A" w:rsidRPr="00465AC4">
              <w:rPr>
                <w:rStyle w:val="Hipercze"/>
                <w:noProof/>
              </w:rPr>
              <w:t>5</w:t>
            </w:r>
            <w:r w:rsidR="0006200A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06200A" w:rsidRPr="00465AC4">
              <w:rPr>
                <w:rStyle w:val="Hipercze"/>
                <w:noProof/>
              </w:rPr>
              <w:t>ul. Rzęsna</w:t>
            </w:r>
            <w:r w:rsidR="0006200A">
              <w:rPr>
                <w:noProof/>
                <w:webHidden/>
              </w:rPr>
              <w:tab/>
            </w:r>
            <w:r w:rsidR="0006200A">
              <w:rPr>
                <w:noProof/>
                <w:webHidden/>
              </w:rPr>
              <w:fldChar w:fldCharType="begin"/>
            </w:r>
            <w:r w:rsidR="0006200A">
              <w:rPr>
                <w:noProof/>
                <w:webHidden/>
              </w:rPr>
              <w:instrText xml:space="preserve"> PAGEREF _Toc220587394 \h </w:instrText>
            </w:r>
            <w:r w:rsidR="0006200A">
              <w:rPr>
                <w:noProof/>
                <w:webHidden/>
              </w:rPr>
            </w:r>
            <w:r w:rsidR="0006200A">
              <w:rPr>
                <w:noProof/>
                <w:webHidden/>
              </w:rPr>
              <w:fldChar w:fldCharType="separate"/>
            </w:r>
            <w:r w:rsidR="00150D93">
              <w:rPr>
                <w:noProof/>
                <w:webHidden/>
              </w:rPr>
              <w:t>6</w:t>
            </w:r>
            <w:r w:rsidR="0006200A">
              <w:rPr>
                <w:noProof/>
                <w:webHidden/>
              </w:rPr>
              <w:fldChar w:fldCharType="end"/>
            </w:r>
          </w:hyperlink>
        </w:p>
        <w:p w14:paraId="1FF69037" w14:textId="046FB277" w:rsidR="0006200A" w:rsidRDefault="0072680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220587395" w:history="1">
            <w:r w:rsidR="0006200A" w:rsidRPr="00465AC4">
              <w:rPr>
                <w:rStyle w:val="Hipercze"/>
                <w:noProof/>
              </w:rPr>
              <w:t>6</w:t>
            </w:r>
            <w:r w:rsidR="0006200A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06200A" w:rsidRPr="00465AC4">
              <w:rPr>
                <w:rStyle w:val="Hipercze"/>
                <w:noProof/>
              </w:rPr>
              <w:t>Ekran akustyczny ul. Gerwazego</w:t>
            </w:r>
            <w:r w:rsidR="0006200A">
              <w:rPr>
                <w:noProof/>
                <w:webHidden/>
              </w:rPr>
              <w:tab/>
            </w:r>
            <w:r w:rsidR="0006200A">
              <w:rPr>
                <w:noProof/>
                <w:webHidden/>
              </w:rPr>
              <w:fldChar w:fldCharType="begin"/>
            </w:r>
            <w:r w:rsidR="0006200A">
              <w:rPr>
                <w:noProof/>
                <w:webHidden/>
              </w:rPr>
              <w:instrText xml:space="preserve"> PAGEREF _Toc220587395 \h </w:instrText>
            </w:r>
            <w:r w:rsidR="0006200A">
              <w:rPr>
                <w:noProof/>
                <w:webHidden/>
              </w:rPr>
            </w:r>
            <w:r w:rsidR="0006200A">
              <w:rPr>
                <w:noProof/>
                <w:webHidden/>
              </w:rPr>
              <w:fldChar w:fldCharType="separate"/>
            </w:r>
            <w:r w:rsidR="00150D93">
              <w:rPr>
                <w:noProof/>
                <w:webHidden/>
              </w:rPr>
              <w:t>7</w:t>
            </w:r>
            <w:r w:rsidR="0006200A">
              <w:rPr>
                <w:noProof/>
                <w:webHidden/>
              </w:rPr>
              <w:fldChar w:fldCharType="end"/>
            </w:r>
          </w:hyperlink>
        </w:p>
        <w:p w14:paraId="51074667" w14:textId="3ED98C6D" w:rsidR="0006200A" w:rsidRDefault="0072680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220587396" w:history="1">
            <w:r w:rsidR="0006200A" w:rsidRPr="00465AC4">
              <w:rPr>
                <w:rStyle w:val="Hipercze"/>
                <w:noProof/>
              </w:rPr>
              <w:t>7</w:t>
            </w:r>
            <w:r w:rsidR="0006200A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06200A" w:rsidRPr="00465AC4">
              <w:rPr>
                <w:rStyle w:val="Hipercze"/>
                <w:noProof/>
              </w:rPr>
              <w:t>Ul. Chłopska</w:t>
            </w:r>
            <w:r w:rsidR="0006200A">
              <w:rPr>
                <w:noProof/>
                <w:webHidden/>
              </w:rPr>
              <w:tab/>
            </w:r>
            <w:r w:rsidR="0006200A">
              <w:rPr>
                <w:noProof/>
                <w:webHidden/>
              </w:rPr>
              <w:fldChar w:fldCharType="begin"/>
            </w:r>
            <w:r w:rsidR="0006200A">
              <w:rPr>
                <w:noProof/>
                <w:webHidden/>
              </w:rPr>
              <w:instrText xml:space="preserve"> PAGEREF _Toc220587396 \h </w:instrText>
            </w:r>
            <w:r w:rsidR="0006200A">
              <w:rPr>
                <w:noProof/>
                <w:webHidden/>
              </w:rPr>
            </w:r>
            <w:r w:rsidR="0006200A">
              <w:rPr>
                <w:noProof/>
                <w:webHidden/>
              </w:rPr>
              <w:fldChar w:fldCharType="separate"/>
            </w:r>
            <w:r w:rsidR="00150D93">
              <w:rPr>
                <w:noProof/>
                <w:webHidden/>
              </w:rPr>
              <w:t>8</w:t>
            </w:r>
            <w:r w:rsidR="0006200A">
              <w:rPr>
                <w:noProof/>
                <w:webHidden/>
              </w:rPr>
              <w:fldChar w:fldCharType="end"/>
            </w:r>
          </w:hyperlink>
        </w:p>
        <w:p w14:paraId="1F24AEA4" w14:textId="3024F8A8" w:rsidR="0006200A" w:rsidRDefault="0072680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220587397" w:history="1">
            <w:r w:rsidR="0006200A" w:rsidRPr="00465AC4">
              <w:rPr>
                <w:rStyle w:val="Hipercze"/>
                <w:noProof/>
              </w:rPr>
              <w:t>8</w:t>
            </w:r>
            <w:r w:rsidR="0006200A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06200A" w:rsidRPr="00465AC4">
              <w:rPr>
                <w:rStyle w:val="Hipercze"/>
                <w:noProof/>
              </w:rPr>
              <w:t>ul. Kołobrzeska</w:t>
            </w:r>
            <w:r w:rsidR="0006200A">
              <w:rPr>
                <w:noProof/>
                <w:webHidden/>
              </w:rPr>
              <w:tab/>
            </w:r>
            <w:r w:rsidR="0006200A">
              <w:rPr>
                <w:noProof/>
                <w:webHidden/>
              </w:rPr>
              <w:fldChar w:fldCharType="begin"/>
            </w:r>
            <w:r w:rsidR="0006200A">
              <w:rPr>
                <w:noProof/>
                <w:webHidden/>
              </w:rPr>
              <w:instrText xml:space="preserve"> PAGEREF _Toc220587397 \h </w:instrText>
            </w:r>
            <w:r w:rsidR="0006200A">
              <w:rPr>
                <w:noProof/>
                <w:webHidden/>
              </w:rPr>
            </w:r>
            <w:r w:rsidR="0006200A">
              <w:rPr>
                <w:noProof/>
                <w:webHidden/>
              </w:rPr>
              <w:fldChar w:fldCharType="separate"/>
            </w:r>
            <w:r w:rsidR="00150D93">
              <w:rPr>
                <w:noProof/>
                <w:webHidden/>
              </w:rPr>
              <w:t>9</w:t>
            </w:r>
            <w:r w:rsidR="0006200A">
              <w:rPr>
                <w:noProof/>
                <w:webHidden/>
              </w:rPr>
              <w:fldChar w:fldCharType="end"/>
            </w:r>
          </w:hyperlink>
        </w:p>
        <w:p w14:paraId="5D4C9F85" w14:textId="3CEA23B8" w:rsidR="0006200A" w:rsidRDefault="0072680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220587398" w:history="1">
            <w:r w:rsidR="0006200A" w:rsidRPr="00465AC4">
              <w:rPr>
                <w:rStyle w:val="Hipercze"/>
                <w:noProof/>
              </w:rPr>
              <w:t>9</w:t>
            </w:r>
            <w:r w:rsidR="0006200A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06200A" w:rsidRPr="00465AC4">
              <w:rPr>
                <w:rStyle w:val="Hipercze"/>
                <w:noProof/>
              </w:rPr>
              <w:t>Zielony Staw- ul. Stankiewicza</w:t>
            </w:r>
            <w:r w:rsidR="0006200A">
              <w:rPr>
                <w:noProof/>
                <w:webHidden/>
              </w:rPr>
              <w:tab/>
            </w:r>
            <w:r w:rsidR="0006200A">
              <w:rPr>
                <w:noProof/>
                <w:webHidden/>
              </w:rPr>
              <w:fldChar w:fldCharType="begin"/>
            </w:r>
            <w:r w:rsidR="0006200A">
              <w:rPr>
                <w:noProof/>
                <w:webHidden/>
              </w:rPr>
              <w:instrText xml:space="preserve"> PAGEREF _Toc220587398 \h </w:instrText>
            </w:r>
            <w:r w:rsidR="0006200A">
              <w:rPr>
                <w:noProof/>
                <w:webHidden/>
              </w:rPr>
            </w:r>
            <w:r w:rsidR="0006200A">
              <w:rPr>
                <w:noProof/>
                <w:webHidden/>
              </w:rPr>
              <w:fldChar w:fldCharType="separate"/>
            </w:r>
            <w:r w:rsidR="00150D93">
              <w:rPr>
                <w:noProof/>
                <w:webHidden/>
              </w:rPr>
              <w:t>10</w:t>
            </w:r>
            <w:r w:rsidR="0006200A">
              <w:rPr>
                <w:noProof/>
                <w:webHidden/>
              </w:rPr>
              <w:fldChar w:fldCharType="end"/>
            </w:r>
          </w:hyperlink>
        </w:p>
        <w:p w14:paraId="5F909844" w14:textId="44AA8C55" w:rsidR="0006200A" w:rsidRDefault="0072680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220587399" w:history="1">
            <w:r w:rsidR="0006200A" w:rsidRPr="00465AC4">
              <w:rPr>
                <w:rStyle w:val="Hipercze"/>
                <w:noProof/>
              </w:rPr>
              <w:t>10</w:t>
            </w:r>
            <w:r w:rsidR="0006200A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06200A" w:rsidRPr="00465AC4">
              <w:rPr>
                <w:rStyle w:val="Hipercze"/>
                <w:noProof/>
              </w:rPr>
              <w:t>ul. Leszczyńskich</w:t>
            </w:r>
            <w:r w:rsidR="0006200A">
              <w:rPr>
                <w:noProof/>
                <w:webHidden/>
              </w:rPr>
              <w:tab/>
            </w:r>
            <w:r w:rsidR="0006200A">
              <w:rPr>
                <w:noProof/>
                <w:webHidden/>
              </w:rPr>
              <w:fldChar w:fldCharType="begin"/>
            </w:r>
            <w:r w:rsidR="0006200A">
              <w:rPr>
                <w:noProof/>
                <w:webHidden/>
              </w:rPr>
              <w:instrText xml:space="preserve"> PAGEREF _Toc220587399 \h </w:instrText>
            </w:r>
            <w:r w:rsidR="0006200A">
              <w:rPr>
                <w:noProof/>
                <w:webHidden/>
              </w:rPr>
            </w:r>
            <w:r w:rsidR="0006200A">
              <w:rPr>
                <w:noProof/>
                <w:webHidden/>
              </w:rPr>
              <w:fldChar w:fldCharType="separate"/>
            </w:r>
            <w:r w:rsidR="00150D93">
              <w:rPr>
                <w:noProof/>
                <w:webHidden/>
              </w:rPr>
              <w:t>11</w:t>
            </w:r>
            <w:r w:rsidR="0006200A">
              <w:rPr>
                <w:noProof/>
                <w:webHidden/>
              </w:rPr>
              <w:fldChar w:fldCharType="end"/>
            </w:r>
          </w:hyperlink>
        </w:p>
        <w:p w14:paraId="492E5892" w14:textId="09183635" w:rsidR="0006200A" w:rsidRDefault="0072680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220587400" w:history="1">
            <w:r w:rsidR="0006200A" w:rsidRPr="00465AC4">
              <w:rPr>
                <w:rStyle w:val="Hipercze"/>
                <w:noProof/>
              </w:rPr>
              <w:t>11</w:t>
            </w:r>
            <w:r w:rsidR="0006200A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06200A" w:rsidRPr="00465AC4">
              <w:rPr>
                <w:rStyle w:val="Hipercze"/>
                <w:noProof/>
              </w:rPr>
              <w:t>ul. Wyzwolenia</w:t>
            </w:r>
            <w:r w:rsidR="0006200A">
              <w:rPr>
                <w:noProof/>
                <w:webHidden/>
              </w:rPr>
              <w:tab/>
            </w:r>
            <w:r w:rsidR="0006200A">
              <w:rPr>
                <w:noProof/>
                <w:webHidden/>
              </w:rPr>
              <w:fldChar w:fldCharType="begin"/>
            </w:r>
            <w:r w:rsidR="0006200A">
              <w:rPr>
                <w:noProof/>
                <w:webHidden/>
              </w:rPr>
              <w:instrText xml:space="preserve"> PAGEREF _Toc220587400 \h </w:instrText>
            </w:r>
            <w:r w:rsidR="0006200A">
              <w:rPr>
                <w:noProof/>
                <w:webHidden/>
              </w:rPr>
            </w:r>
            <w:r w:rsidR="0006200A">
              <w:rPr>
                <w:noProof/>
                <w:webHidden/>
              </w:rPr>
              <w:fldChar w:fldCharType="separate"/>
            </w:r>
            <w:r w:rsidR="00150D93">
              <w:rPr>
                <w:noProof/>
                <w:webHidden/>
              </w:rPr>
              <w:t>12</w:t>
            </w:r>
            <w:r w:rsidR="0006200A">
              <w:rPr>
                <w:noProof/>
                <w:webHidden/>
              </w:rPr>
              <w:fldChar w:fldCharType="end"/>
            </w:r>
          </w:hyperlink>
        </w:p>
        <w:p w14:paraId="1208BA26" w14:textId="4EB01F50" w:rsidR="0006200A" w:rsidRDefault="0072680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220587401" w:history="1">
            <w:r w:rsidR="0006200A" w:rsidRPr="00465AC4">
              <w:rPr>
                <w:rStyle w:val="Hipercze"/>
                <w:noProof/>
              </w:rPr>
              <w:t>12</w:t>
            </w:r>
            <w:r w:rsidR="0006200A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06200A" w:rsidRPr="00465AC4">
              <w:rPr>
                <w:rStyle w:val="Hipercze"/>
                <w:noProof/>
              </w:rPr>
              <w:t>ul. Przytulna</w:t>
            </w:r>
            <w:r w:rsidR="0006200A">
              <w:rPr>
                <w:noProof/>
                <w:webHidden/>
              </w:rPr>
              <w:tab/>
            </w:r>
            <w:r w:rsidR="0006200A">
              <w:rPr>
                <w:noProof/>
                <w:webHidden/>
              </w:rPr>
              <w:fldChar w:fldCharType="begin"/>
            </w:r>
            <w:r w:rsidR="0006200A">
              <w:rPr>
                <w:noProof/>
                <w:webHidden/>
              </w:rPr>
              <w:instrText xml:space="preserve"> PAGEREF _Toc220587401 \h </w:instrText>
            </w:r>
            <w:r w:rsidR="0006200A">
              <w:rPr>
                <w:noProof/>
                <w:webHidden/>
              </w:rPr>
            </w:r>
            <w:r w:rsidR="0006200A">
              <w:rPr>
                <w:noProof/>
                <w:webHidden/>
              </w:rPr>
              <w:fldChar w:fldCharType="separate"/>
            </w:r>
            <w:r w:rsidR="00150D93">
              <w:rPr>
                <w:noProof/>
                <w:webHidden/>
              </w:rPr>
              <w:t>13</w:t>
            </w:r>
            <w:r w:rsidR="0006200A">
              <w:rPr>
                <w:noProof/>
                <w:webHidden/>
              </w:rPr>
              <w:fldChar w:fldCharType="end"/>
            </w:r>
          </w:hyperlink>
        </w:p>
        <w:p w14:paraId="73DA06DD" w14:textId="154C773A" w:rsidR="0006200A" w:rsidRDefault="0072680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220587402" w:history="1">
            <w:r w:rsidR="0006200A" w:rsidRPr="00465AC4">
              <w:rPr>
                <w:rStyle w:val="Hipercze"/>
                <w:noProof/>
              </w:rPr>
              <w:t>13</w:t>
            </w:r>
            <w:r w:rsidR="0006200A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06200A" w:rsidRPr="00465AC4">
              <w:rPr>
                <w:rStyle w:val="Hipercze"/>
                <w:noProof/>
              </w:rPr>
              <w:t>ul. Towarowa</w:t>
            </w:r>
            <w:r w:rsidR="0006200A">
              <w:rPr>
                <w:noProof/>
                <w:webHidden/>
              </w:rPr>
              <w:tab/>
            </w:r>
            <w:r w:rsidR="0006200A">
              <w:rPr>
                <w:noProof/>
                <w:webHidden/>
              </w:rPr>
              <w:fldChar w:fldCharType="begin"/>
            </w:r>
            <w:r w:rsidR="0006200A">
              <w:rPr>
                <w:noProof/>
                <w:webHidden/>
              </w:rPr>
              <w:instrText xml:space="preserve"> PAGEREF _Toc220587402 \h </w:instrText>
            </w:r>
            <w:r w:rsidR="0006200A">
              <w:rPr>
                <w:noProof/>
                <w:webHidden/>
              </w:rPr>
            </w:r>
            <w:r w:rsidR="0006200A">
              <w:rPr>
                <w:noProof/>
                <w:webHidden/>
              </w:rPr>
              <w:fldChar w:fldCharType="separate"/>
            </w:r>
            <w:r w:rsidR="00150D93">
              <w:rPr>
                <w:noProof/>
                <w:webHidden/>
              </w:rPr>
              <w:t>14</w:t>
            </w:r>
            <w:r w:rsidR="0006200A">
              <w:rPr>
                <w:noProof/>
                <w:webHidden/>
              </w:rPr>
              <w:fldChar w:fldCharType="end"/>
            </w:r>
          </w:hyperlink>
        </w:p>
        <w:p w14:paraId="0E463BEF" w14:textId="1586A551" w:rsidR="0006200A" w:rsidRDefault="0072680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220587403" w:history="1">
            <w:r w:rsidR="0006200A" w:rsidRPr="00465AC4">
              <w:rPr>
                <w:rStyle w:val="Hipercze"/>
                <w:noProof/>
              </w:rPr>
              <w:t>14</w:t>
            </w:r>
            <w:r w:rsidR="0006200A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06200A" w:rsidRPr="00465AC4">
              <w:rPr>
                <w:rStyle w:val="Hipercze"/>
                <w:noProof/>
              </w:rPr>
              <w:t>ul. Tamka – Pawia – Hoża</w:t>
            </w:r>
            <w:r w:rsidR="0006200A">
              <w:rPr>
                <w:noProof/>
                <w:webHidden/>
              </w:rPr>
              <w:tab/>
            </w:r>
            <w:r w:rsidR="0006200A">
              <w:rPr>
                <w:noProof/>
                <w:webHidden/>
              </w:rPr>
              <w:fldChar w:fldCharType="begin"/>
            </w:r>
            <w:r w:rsidR="0006200A">
              <w:rPr>
                <w:noProof/>
                <w:webHidden/>
              </w:rPr>
              <w:instrText xml:space="preserve"> PAGEREF _Toc220587403 \h </w:instrText>
            </w:r>
            <w:r w:rsidR="0006200A">
              <w:rPr>
                <w:noProof/>
                <w:webHidden/>
              </w:rPr>
            </w:r>
            <w:r w:rsidR="0006200A">
              <w:rPr>
                <w:noProof/>
                <w:webHidden/>
              </w:rPr>
              <w:fldChar w:fldCharType="separate"/>
            </w:r>
            <w:r w:rsidR="00150D93">
              <w:rPr>
                <w:noProof/>
                <w:webHidden/>
              </w:rPr>
              <w:t>15</w:t>
            </w:r>
            <w:r w:rsidR="0006200A">
              <w:rPr>
                <w:noProof/>
                <w:webHidden/>
              </w:rPr>
              <w:fldChar w:fldCharType="end"/>
            </w:r>
          </w:hyperlink>
        </w:p>
        <w:p w14:paraId="3775E5D0" w14:textId="0F64795B" w:rsidR="0006200A" w:rsidRDefault="0072680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220587404" w:history="1">
            <w:r w:rsidR="0006200A" w:rsidRPr="00465AC4">
              <w:rPr>
                <w:rStyle w:val="Hipercze"/>
                <w:noProof/>
              </w:rPr>
              <w:t>15</w:t>
            </w:r>
            <w:r w:rsidR="0006200A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06200A" w:rsidRPr="00465AC4">
              <w:rPr>
                <w:rStyle w:val="Hipercze"/>
                <w:noProof/>
              </w:rPr>
              <w:t>ul. Hoża</w:t>
            </w:r>
            <w:r w:rsidR="0006200A">
              <w:rPr>
                <w:noProof/>
                <w:webHidden/>
              </w:rPr>
              <w:tab/>
            </w:r>
            <w:r w:rsidR="0006200A">
              <w:rPr>
                <w:noProof/>
                <w:webHidden/>
              </w:rPr>
              <w:fldChar w:fldCharType="begin"/>
            </w:r>
            <w:r w:rsidR="0006200A">
              <w:rPr>
                <w:noProof/>
                <w:webHidden/>
              </w:rPr>
              <w:instrText xml:space="preserve"> PAGEREF _Toc220587404 \h </w:instrText>
            </w:r>
            <w:r w:rsidR="0006200A">
              <w:rPr>
                <w:noProof/>
                <w:webHidden/>
              </w:rPr>
            </w:r>
            <w:r w:rsidR="0006200A">
              <w:rPr>
                <w:noProof/>
                <w:webHidden/>
              </w:rPr>
              <w:fldChar w:fldCharType="separate"/>
            </w:r>
            <w:r w:rsidR="00150D93">
              <w:rPr>
                <w:noProof/>
                <w:webHidden/>
              </w:rPr>
              <w:t>16</w:t>
            </w:r>
            <w:r w:rsidR="0006200A">
              <w:rPr>
                <w:noProof/>
                <w:webHidden/>
              </w:rPr>
              <w:fldChar w:fldCharType="end"/>
            </w:r>
          </w:hyperlink>
        </w:p>
        <w:p w14:paraId="40FE39EC" w14:textId="68DF1F38" w:rsidR="0006200A" w:rsidRDefault="0072680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220587405" w:history="1">
            <w:r w:rsidR="0006200A" w:rsidRPr="00465AC4">
              <w:rPr>
                <w:rStyle w:val="Hipercze"/>
                <w:noProof/>
              </w:rPr>
              <w:t>16</w:t>
            </w:r>
            <w:r w:rsidR="0006200A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06200A" w:rsidRPr="00465AC4">
              <w:rPr>
                <w:rStyle w:val="Hipercze"/>
                <w:noProof/>
              </w:rPr>
              <w:t>ul. Stryjewskiego</w:t>
            </w:r>
            <w:r w:rsidR="0006200A">
              <w:rPr>
                <w:noProof/>
                <w:webHidden/>
              </w:rPr>
              <w:tab/>
            </w:r>
            <w:r w:rsidR="0006200A">
              <w:rPr>
                <w:noProof/>
                <w:webHidden/>
              </w:rPr>
              <w:fldChar w:fldCharType="begin"/>
            </w:r>
            <w:r w:rsidR="0006200A">
              <w:rPr>
                <w:noProof/>
                <w:webHidden/>
              </w:rPr>
              <w:instrText xml:space="preserve"> PAGEREF _Toc220587405 \h </w:instrText>
            </w:r>
            <w:r w:rsidR="0006200A">
              <w:rPr>
                <w:noProof/>
                <w:webHidden/>
              </w:rPr>
            </w:r>
            <w:r w:rsidR="0006200A">
              <w:rPr>
                <w:noProof/>
                <w:webHidden/>
              </w:rPr>
              <w:fldChar w:fldCharType="separate"/>
            </w:r>
            <w:r w:rsidR="00150D93">
              <w:rPr>
                <w:noProof/>
                <w:webHidden/>
              </w:rPr>
              <w:t>17</w:t>
            </w:r>
            <w:r w:rsidR="0006200A">
              <w:rPr>
                <w:noProof/>
                <w:webHidden/>
              </w:rPr>
              <w:fldChar w:fldCharType="end"/>
            </w:r>
          </w:hyperlink>
        </w:p>
        <w:p w14:paraId="7400F902" w14:textId="510DD4D1" w:rsidR="0006200A" w:rsidRDefault="0072680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220587406" w:history="1">
            <w:r w:rsidR="0006200A" w:rsidRPr="00465AC4">
              <w:rPr>
                <w:rStyle w:val="Hipercze"/>
                <w:noProof/>
              </w:rPr>
              <w:t>17</w:t>
            </w:r>
            <w:r w:rsidR="0006200A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06200A" w:rsidRPr="00465AC4">
              <w:rPr>
                <w:rStyle w:val="Hipercze"/>
                <w:noProof/>
              </w:rPr>
              <w:t>ul. Jasieńska</w:t>
            </w:r>
            <w:r w:rsidR="0006200A">
              <w:rPr>
                <w:noProof/>
                <w:webHidden/>
              </w:rPr>
              <w:tab/>
            </w:r>
            <w:r w:rsidR="0006200A">
              <w:rPr>
                <w:noProof/>
                <w:webHidden/>
              </w:rPr>
              <w:fldChar w:fldCharType="begin"/>
            </w:r>
            <w:r w:rsidR="0006200A">
              <w:rPr>
                <w:noProof/>
                <w:webHidden/>
              </w:rPr>
              <w:instrText xml:space="preserve"> PAGEREF _Toc220587406 \h </w:instrText>
            </w:r>
            <w:r w:rsidR="0006200A">
              <w:rPr>
                <w:noProof/>
                <w:webHidden/>
              </w:rPr>
            </w:r>
            <w:r w:rsidR="0006200A">
              <w:rPr>
                <w:noProof/>
                <w:webHidden/>
              </w:rPr>
              <w:fldChar w:fldCharType="separate"/>
            </w:r>
            <w:r w:rsidR="00150D93">
              <w:rPr>
                <w:noProof/>
                <w:webHidden/>
              </w:rPr>
              <w:t>18</w:t>
            </w:r>
            <w:r w:rsidR="0006200A">
              <w:rPr>
                <w:noProof/>
                <w:webHidden/>
              </w:rPr>
              <w:fldChar w:fldCharType="end"/>
            </w:r>
          </w:hyperlink>
        </w:p>
        <w:p w14:paraId="645DBF9B" w14:textId="0C6D7599" w:rsidR="0006200A" w:rsidRDefault="00726802">
          <w:pPr>
            <w:pStyle w:val="Spistreci1"/>
            <w:rPr>
              <w:rFonts w:eastAsiaTheme="minorEastAsia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220587407" w:history="1">
            <w:r w:rsidR="0006200A" w:rsidRPr="00465AC4">
              <w:rPr>
                <w:rStyle w:val="Hipercze"/>
                <w:noProof/>
              </w:rPr>
              <w:t>18</w:t>
            </w:r>
            <w:r w:rsidR="0006200A">
              <w:rPr>
                <w:rFonts w:eastAsiaTheme="minorEastAsia" w:cstheme="minorBidi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06200A" w:rsidRPr="00465AC4">
              <w:rPr>
                <w:rStyle w:val="Hipercze"/>
                <w:noProof/>
              </w:rPr>
              <w:t>ul. Powstańców Warszawskich i Cygańska Góra</w:t>
            </w:r>
            <w:r w:rsidR="0006200A">
              <w:rPr>
                <w:noProof/>
                <w:webHidden/>
              </w:rPr>
              <w:tab/>
            </w:r>
            <w:r w:rsidR="0006200A">
              <w:rPr>
                <w:noProof/>
                <w:webHidden/>
              </w:rPr>
              <w:fldChar w:fldCharType="begin"/>
            </w:r>
            <w:r w:rsidR="0006200A">
              <w:rPr>
                <w:noProof/>
                <w:webHidden/>
              </w:rPr>
              <w:instrText xml:space="preserve"> PAGEREF _Toc220587407 \h </w:instrText>
            </w:r>
            <w:r w:rsidR="0006200A">
              <w:rPr>
                <w:noProof/>
                <w:webHidden/>
              </w:rPr>
            </w:r>
            <w:r w:rsidR="0006200A">
              <w:rPr>
                <w:noProof/>
                <w:webHidden/>
              </w:rPr>
              <w:fldChar w:fldCharType="separate"/>
            </w:r>
            <w:r w:rsidR="00150D93">
              <w:rPr>
                <w:noProof/>
                <w:webHidden/>
              </w:rPr>
              <w:t>19</w:t>
            </w:r>
            <w:r w:rsidR="0006200A">
              <w:rPr>
                <w:noProof/>
                <w:webHidden/>
              </w:rPr>
              <w:fldChar w:fldCharType="end"/>
            </w:r>
          </w:hyperlink>
        </w:p>
        <w:p w14:paraId="7339AF42" w14:textId="4DB35FA9" w:rsidR="00D34AD4" w:rsidRPr="006912C8" w:rsidRDefault="00D34AD4" w:rsidP="00966C96">
          <w:pPr>
            <w:pStyle w:val="Styl6"/>
          </w:pPr>
          <w:r w:rsidRPr="00966C96">
            <w:rPr>
              <w:b/>
              <w:bCs/>
              <w:color w:val="FF0000"/>
              <w:sz w:val="14"/>
            </w:rPr>
            <w:fldChar w:fldCharType="end"/>
          </w:r>
        </w:p>
      </w:sdtContent>
    </w:sdt>
    <w:p w14:paraId="288B2DF0" w14:textId="77777777" w:rsidR="00966C96" w:rsidRDefault="00966C96" w:rsidP="00966C96">
      <w:pPr>
        <w:pStyle w:val="Styl6"/>
        <w:rPr>
          <w:sz w:val="24"/>
        </w:rPr>
      </w:pPr>
      <w:bookmarkStart w:id="1" w:name="_Toc218856620"/>
    </w:p>
    <w:p w14:paraId="619D13BE" w14:textId="3AAE9840" w:rsidR="00966C96" w:rsidRDefault="00966C96" w:rsidP="00966C96">
      <w:pPr>
        <w:pStyle w:val="Styl6"/>
        <w:rPr>
          <w:sz w:val="24"/>
        </w:rPr>
      </w:pPr>
    </w:p>
    <w:p w14:paraId="5713AC29" w14:textId="321A8D4B" w:rsidR="00966C96" w:rsidRDefault="00966C96" w:rsidP="00966C96">
      <w:pPr>
        <w:pStyle w:val="Styl6"/>
        <w:rPr>
          <w:sz w:val="24"/>
        </w:rPr>
      </w:pPr>
    </w:p>
    <w:p w14:paraId="3FAB4F43" w14:textId="50F189CC" w:rsidR="00433C83" w:rsidRDefault="00433C83" w:rsidP="00966C96">
      <w:pPr>
        <w:pStyle w:val="Styl6"/>
        <w:rPr>
          <w:sz w:val="24"/>
        </w:rPr>
      </w:pPr>
    </w:p>
    <w:p w14:paraId="5D404999" w14:textId="48081B0E" w:rsidR="00433C83" w:rsidRDefault="00433C83" w:rsidP="00966C96">
      <w:pPr>
        <w:pStyle w:val="Styl6"/>
        <w:rPr>
          <w:sz w:val="24"/>
        </w:rPr>
      </w:pPr>
    </w:p>
    <w:p w14:paraId="7A02D28E" w14:textId="2E40BA3F" w:rsidR="00433C83" w:rsidRDefault="00433C83" w:rsidP="00966C96">
      <w:pPr>
        <w:pStyle w:val="Styl6"/>
        <w:rPr>
          <w:sz w:val="24"/>
        </w:rPr>
      </w:pPr>
    </w:p>
    <w:p w14:paraId="0435C01B" w14:textId="391A2DC7" w:rsidR="00433C83" w:rsidRDefault="00433C83" w:rsidP="00966C96">
      <w:pPr>
        <w:pStyle w:val="Styl6"/>
        <w:rPr>
          <w:sz w:val="24"/>
        </w:rPr>
      </w:pPr>
    </w:p>
    <w:p w14:paraId="3C5AF998" w14:textId="7714A609" w:rsidR="00433C83" w:rsidRDefault="00433C83" w:rsidP="00966C96">
      <w:pPr>
        <w:pStyle w:val="Styl6"/>
        <w:rPr>
          <w:sz w:val="24"/>
        </w:rPr>
      </w:pPr>
    </w:p>
    <w:p w14:paraId="6E329EA1" w14:textId="2DD85ACD" w:rsidR="00433C83" w:rsidRDefault="00433C83" w:rsidP="00966C96">
      <w:pPr>
        <w:pStyle w:val="Styl6"/>
        <w:rPr>
          <w:sz w:val="24"/>
        </w:rPr>
      </w:pPr>
    </w:p>
    <w:p w14:paraId="60202C09" w14:textId="4D878F77" w:rsidR="00433C83" w:rsidRDefault="00433C83" w:rsidP="00966C96">
      <w:pPr>
        <w:pStyle w:val="Styl6"/>
        <w:rPr>
          <w:sz w:val="24"/>
        </w:rPr>
      </w:pPr>
    </w:p>
    <w:p w14:paraId="6497B074" w14:textId="29D39CE2" w:rsidR="00433C83" w:rsidRDefault="00433C83" w:rsidP="00966C96">
      <w:pPr>
        <w:pStyle w:val="Styl6"/>
        <w:rPr>
          <w:sz w:val="24"/>
        </w:rPr>
      </w:pPr>
    </w:p>
    <w:p w14:paraId="3636643E" w14:textId="1C25B81F" w:rsidR="00433C83" w:rsidRDefault="00433C83" w:rsidP="00966C96">
      <w:pPr>
        <w:pStyle w:val="Styl6"/>
        <w:rPr>
          <w:sz w:val="24"/>
        </w:rPr>
      </w:pPr>
    </w:p>
    <w:p w14:paraId="6E153AED" w14:textId="5302329C" w:rsidR="00433C83" w:rsidRDefault="00433C83" w:rsidP="00966C96">
      <w:pPr>
        <w:pStyle w:val="Styl6"/>
        <w:rPr>
          <w:sz w:val="24"/>
        </w:rPr>
      </w:pPr>
    </w:p>
    <w:p w14:paraId="165C61F7" w14:textId="0057E358" w:rsidR="00433C83" w:rsidRDefault="00433C83" w:rsidP="00966C96">
      <w:pPr>
        <w:pStyle w:val="Styl6"/>
        <w:rPr>
          <w:sz w:val="24"/>
        </w:rPr>
      </w:pPr>
    </w:p>
    <w:p w14:paraId="46B957F9" w14:textId="33D633D9" w:rsidR="00433C83" w:rsidRDefault="00433C83" w:rsidP="00966C96">
      <w:pPr>
        <w:pStyle w:val="Styl6"/>
        <w:rPr>
          <w:sz w:val="24"/>
        </w:rPr>
      </w:pPr>
    </w:p>
    <w:p w14:paraId="3B8FE48C" w14:textId="16B664EC" w:rsidR="00433C83" w:rsidRDefault="00433C83" w:rsidP="00966C96">
      <w:pPr>
        <w:pStyle w:val="Styl6"/>
        <w:rPr>
          <w:sz w:val="24"/>
        </w:rPr>
      </w:pPr>
      <w:bookmarkStart w:id="2" w:name="_GoBack"/>
      <w:bookmarkEnd w:id="2"/>
    </w:p>
    <w:p w14:paraId="3DEC97CD" w14:textId="677E67BC" w:rsidR="00470A12" w:rsidRPr="00261074" w:rsidRDefault="00E22C39" w:rsidP="00DD1CCE">
      <w:pPr>
        <w:pStyle w:val="Nagwek1"/>
        <w:numPr>
          <w:ilvl w:val="0"/>
          <w:numId w:val="0"/>
        </w:numPr>
        <w:rPr>
          <w:color w:val="000000"/>
        </w:rPr>
      </w:pPr>
      <w:bookmarkStart w:id="3" w:name="_Toc220587389"/>
      <w:bookmarkEnd w:id="1"/>
      <w:r>
        <w:rPr>
          <w:sz w:val="24"/>
        </w:rPr>
        <w:lastRenderedPageBreak/>
        <w:t>LOKALIZACJE ZADAŃ:</w:t>
      </w:r>
      <w:bookmarkEnd w:id="3"/>
      <w:r w:rsidR="00C936DC" w:rsidRPr="00261074">
        <w:tab/>
      </w:r>
      <w:r w:rsidR="00C936DC" w:rsidRPr="00261074">
        <w:tab/>
      </w:r>
      <w:r w:rsidR="00C936DC" w:rsidRPr="00261074">
        <w:tab/>
      </w:r>
      <w:r w:rsidR="00C936DC" w:rsidRPr="00261074">
        <w:tab/>
      </w:r>
      <w:r w:rsidR="00C936DC" w:rsidRPr="00261074">
        <w:tab/>
      </w:r>
      <w:r w:rsidR="00C936DC" w:rsidRPr="00261074">
        <w:tab/>
      </w:r>
      <w:r w:rsidR="00C936DC">
        <w:tab/>
      </w:r>
      <w:r w:rsidR="00C936DC" w:rsidRPr="00261074">
        <w:tab/>
      </w:r>
      <w:r w:rsidR="00C936DC" w:rsidRPr="00261074">
        <w:tab/>
      </w:r>
      <w:r w:rsidR="00C936DC">
        <w:tab/>
      </w:r>
      <w:r w:rsidR="00C936DC">
        <w:tab/>
      </w:r>
    </w:p>
    <w:p w14:paraId="24730E28" w14:textId="77777777" w:rsidR="00347937" w:rsidRPr="00DD1CCE" w:rsidRDefault="00347937" w:rsidP="000F0C8C">
      <w:pPr>
        <w:pStyle w:val="Styl6"/>
      </w:pPr>
    </w:p>
    <w:p w14:paraId="13434ABE" w14:textId="00771612" w:rsidR="00745BDE" w:rsidRPr="00261074" w:rsidRDefault="00E22C39" w:rsidP="00E22C39">
      <w:pPr>
        <w:pStyle w:val="Nagwek1"/>
      </w:pPr>
      <w:bookmarkStart w:id="4" w:name="_Toc220587390"/>
      <w:r w:rsidRPr="00E22C39">
        <w:t>Zbiornik Augustowska</w:t>
      </w:r>
      <w:bookmarkEnd w:id="4"/>
    </w:p>
    <w:p w14:paraId="1138FC6C" w14:textId="4905EFAE" w:rsidR="00433C83" w:rsidRDefault="00F220FA" w:rsidP="00433C83">
      <w:pPr>
        <w:pStyle w:val="Styl6"/>
      </w:pPr>
      <w:r w:rsidRPr="00F220FA">
        <w:rPr>
          <w:noProof/>
        </w:rPr>
        <w:drawing>
          <wp:inline distT="0" distB="0" distL="0" distR="0" wp14:anchorId="791F2ED3" wp14:editId="1CAE9B98">
            <wp:extent cx="5760000" cy="3104664"/>
            <wp:effectExtent l="0" t="0" r="0" b="63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104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8C812" w14:textId="23CA4654" w:rsidR="00F220FA" w:rsidRPr="00261074" w:rsidRDefault="00F220FA" w:rsidP="00433C83">
      <w:pPr>
        <w:pStyle w:val="Styl6"/>
      </w:pPr>
      <w:r w:rsidRPr="00F220FA">
        <w:rPr>
          <w:noProof/>
        </w:rPr>
        <w:drawing>
          <wp:inline distT="0" distB="0" distL="0" distR="0" wp14:anchorId="21F8C914" wp14:editId="6B14A9C8">
            <wp:extent cx="5760000" cy="3124983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124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48901" w14:textId="59D95BCA" w:rsidR="00E22C39" w:rsidRDefault="00E22C39" w:rsidP="004B1297">
      <w:pPr>
        <w:pStyle w:val="Nagwek1"/>
        <w:ind w:left="426" w:hanging="426"/>
      </w:pPr>
      <w:bookmarkStart w:id="5" w:name="_Toc220587391"/>
      <w:bookmarkStart w:id="6" w:name="_Toc218856623"/>
      <w:r w:rsidRPr="00E22C39">
        <w:lastRenderedPageBreak/>
        <w:t>Jar Wilanowski</w:t>
      </w:r>
      <w:bookmarkEnd w:id="5"/>
      <w:r w:rsidRPr="00E22C39">
        <w:t xml:space="preserve"> </w:t>
      </w:r>
      <w:bookmarkStart w:id="7" w:name="_Toc218856648"/>
      <w:bookmarkEnd w:id="6"/>
    </w:p>
    <w:p w14:paraId="7C884F83" w14:textId="7CB09CBA" w:rsidR="00433C83" w:rsidRDefault="00F220FA" w:rsidP="00E22C39">
      <w:pPr>
        <w:pStyle w:val="Styl6"/>
      </w:pPr>
      <w:r w:rsidRPr="00F220FA">
        <w:rPr>
          <w:noProof/>
        </w:rPr>
        <w:drawing>
          <wp:inline distT="0" distB="0" distL="0" distR="0" wp14:anchorId="2CAEE0E9" wp14:editId="1E741F59">
            <wp:extent cx="5760000" cy="2360427"/>
            <wp:effectExtent l="0" t="0" r="0" b="190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360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97E70" w14:textId="0CED2E8F" w:rsidR="00F220FA" w:rsidRDefault="00F220FA" w:rsidP="00E22C39">
      <w:pPr>
        <w:pStyle w:val="Styl6"/>
      </w:pPr>
      <w:r w:rsidRPr="00F220FA">
        <w:rPr>
          <w:noProof/>
        </w:rPr>
        <w:drawing>
          <wp:inline distT="0" distB="0" distL="0" distR="0" wp14:anchorId="021FEAC3" wp14:editId="1996CB67">
            <wp:extent cx="5760000" cy="3632364"/>
            <wp:effectExtent l="0" t="0" r="0" b="635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632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C3C28" w14:textId="26B2592A" w:rsidR="00E22C39" w:rsidRDefault="00E22C39" w:rsidP="00E22C39">
      <w:pPr>
        <w:pStyle w:val="Nagwek1"/>
        <w:ind w:left="426" w:hanging="426"/>
      </w:pPr>
      <w:bookmarkStart w:id="8" w:name="_Toc220587392"/>
      <w:r w:rsidRPr="00E22C39">
        <w:lastRenderedPageBreak/>
        <w:t xml:space="preserve">Pętle autobusowe Góralska, Leśna Góra, </w:t>
      </w:r>
      <w:proofErr w:type="spellStart"/>
      <w:r w:rsidRPr="00E22C39">
        <w:t>Matemblewo</w:t>
      </w:r>
      <w:bookmarkEnd w:id="8"/>
      <w:proofErr w:type="spellEnd"/>
      <w:r w:rsidRPr="00E22C39">
        <w:t xml:space="preserve"> </w:t>
      </w:r>
    </w:p>
    <w:p w14:paraId="6EE56312" w14:textId="08395B3D" w:rsidR="00E22C39" w:rsidRDefault="00F220FA" w:rsidP="00E22C39">
      <w:pPr>
        <w:pStyle w:val="Styl6"/>
      </w:pPr>
      <w:r w:rsidRPr="00F220FA">
        <w:rPr>
          <w:noProof/>
        </w:rPr>
        <w:drawing>
          <wp:inline distT="0" distB="0" distL="0" distR="0" wp14:anchorId="1B6DDDDF" wp14:editId="7F03318D">
            <wp:extent cx="5760000" cy="3056481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056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A1569" w14:textId="2BCC5996" w:rsidR="00433C83" w:rsidRDefault="00F220FA" w:rsidP="00E22C39">
      <w:pPr>
        <w:pStyle w:val="Styl6"/>
      </w:pPr>
      <w:r w:rsidRPr="00F220FA">
        <w:rPr>
          <w:noProof/>
        </w:rPr>
        <w:drawing>
          <wp:inline distT="0" distB="0" distL="0" distR="0" wp14:anchorId="5995904E" wp14:editId="3B84B023">
            <wp:extent cx="5760000" cy="3112792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112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C8C7C" w14:textId="6E78ADD9" w:rsidR="00E22C39" w:rsidRDefault="00E22C39" w:rsidP="00E22C39">
      <w:pPr>
        <w:pStyle w:val="Nagwek1"/>
      </w:pPr>
      <w:bookmarkStart w:id="9" w:name="_Toc220587393"/>
      <w:r w:rsidRPr="00E22C39">
        <w:lastRenderedPageBreak/>
        <w:t>Pusty Staw</w:t>
      </w:r>
      <w:r w:rsidR="00101069">
        <w:t xml:space="preserve"> -</w:t>
      </w:r>
      <w:r w:rsidRPr="00E22C39">
        <w:t xml:space="preserve"> Stogi</w:t>
      </w:r>
      <w:bookmarkEnd w:id="9"/>
    </w:p>
    <w:p w14:paraId="7CBF59E3" w14:textId="33EFC25A" w:rsidR="00E22C39" w:rsidRDefault="00F220FA" w:rsidP="00E22C39">
      <w:pPr>
        <w:pStyle w:val="Styl6"/>
      </w:pPr>
      <w:r w:rsidRPr="00F220FA">
        <w:rPr>
          <w:noProof/>
        </w:rPr>
        <w:drawing>
          <wp:inline distT="0" distB="0" distL="0" distR="0" wp14:anchorId="3E8E981B" wp14:editId="637FABD4">
            <wp:extent cx="5760000" cy="3161556"/>
            <wp:effectExtent l="0" t="0" r="0" b="127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161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FC479" w14:textId="7CCF2E11" w:rsidR="00F220FA" w:rsidRDefault="00F220FA" w:rsidP="00E22C39">
      <w:pPr>
        <w:pStyle w:val="Styl6"/>
      </w:pPr>
      <w:r w:rsidRPr="00F220FA">
        <w:rPr>
          <w:noProof/>
        </w:rPr>
        <w:drawing>
          <wp:inline distT="0" distB="0" distL="0" distR="0" wp14:anchorId="33274B98" wp14:editId="69D90415">
            <wp:extent cx="5760000" cy="3027454"/>
            <wp:effectExtent l="0" t="0" r="0" b="1905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027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920B7" w14:textId="77777777" w:rsidR="00433C83" w:rsidRDefault="00433C83" w:rsidP="00E22C39">
      <w:pPr>
        <w:pStyle w:val="Styl6"/>
      </w:pPr>
    </w:p>
    <w:p w14:paraId="13ADC7E8" w14:textId="0BECF105" w:rsidR="00E22C39" w:rsidRDefault="00101069" w:rsidP="00E22C39">
      <w:pPr>
        <w:pStyle w:val="Nagwek1"/>
      </w:pPr>
      <w:bookmarkStart w:id="10" w:name="_Toc220587394"/>
      <w:r>
        <w:lastRenderedPageBreak/>
        <w:t>ul. Rzęsna</w:t>
      </w:r>
      <w:bookmarkEnd w:id="10"/>
    </w:p>
    <w:p w14:paraId="6FF5FBB0" w14:textId="71CD55CF" w:rsidR="00E22C39" w:rsidRDefault="00F220FA" w:rsidP="00E22C39">
      <w:pPr>
        <w:pStyle w:val="Styl6"/>
      </w:pPr>
      <w:r w:rsidRPr="00F220FA">
        <w:rPr>
          <w:noProof/>
        </w:rPr>
        <w:drawing>
          <wp:inline distT="0" distB="0" distL="0" distR="0" wp14:anchorId="6D61E8B9" wp14:editId="7F4DFA93">
            <wp:extent cx="5760000" cy="3190002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190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220FA">
        <w:rPr>
          <w:noProof/>
        </w:rPr>
        <w:drawing>
          <wp:inline distT="0" distB="0" distL="0" distR="0" wp14:anchorId="62EB4905" wp14:editId="7D5ED8BE">
            <wp:extent cx="5760000" cy="3667196"/>
            <wp:effectExtent l="0" t="0" r="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667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02862" w14:textId="77777777" w:rsidR="00433C83" w:rsidRDefault="00433C83" w:rsidP="00E22C39">
      <w:pPr>
        <w:pStyle w:val="Styl6"/>
      </w:pPr>
    </w:p>
    <w:p w14:paraId="16B5598D" w14:textId="4F380BC5" w:rsidR="00E22C39" w:rsidRDefault="00101069" w:rsidP="00E22C39">
      <w:pPr>
        <w:pStyle w:val="Nagwek1"/>
      </w:pPr>
      <w:bookmarkStart w:id="11" w:name="_Toc220587395"/>
      <w:r>
        <w:lastRenderedPageBreak/>
        <w:t>Ekran akustyczny ul. Gerwazego</w:t>
      </w:r>
      <w:bookmarkEnd w:id="11"/>
    </w:p>
    <w:p w14:paraId="6F1CF5E2" w14:textId="00AED065" w:rsidR="00E22C39" w:rsidRDefault="00C002E2" w:rsidP="00E22C39">
      <w:pPr>
        <w:pStyle w:val="Styl6"/>
      </w:pPr>
      <w:r w:rsidRPr="00C002E2">
        <w:rPr>
          <w:noProof/>
        </w:rPr>
        <w:drawing>
          <wp:inline distT="0" distB="0" distL="0" distR="0" wp14:anchorId="02276D23" wp14:editId="2845798F">
            <wp:extent cx="5760000" cy="3230639"/>
            <wp:effectExtent l="0" t="0" r="0" b="8255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3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220FA" w:rsidRPr="00F220FA">
        <w:rPr>
          <w:noProof/>
        </w:rPr>
        <w:drawing>
          <wp:inline distT="0" distB="0" distL="0" distR="0" wp14:anchorId="7F1CF2D3" wp14:editId="6D46F2DE">
            <wp:extent cx="5760000" cy="3450079"/>
            <wp:effectExtent l="0" t="0" r="0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450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D718E" w14:textId="607A3DA3" w:rsidR="00151EE9" w:rsidRDefault="00151EE9" w:rsidP="00E22C39">
      <w:pPr>
        <w:pStyle w:val="Styl6"/>
      </w:pPr>
    </w:p>
    <w:p w14:paraId="4C9B6E7B" w14:textId="01EA3D7A" w:rsidR="00151EE9" w:rsidRDefault="00151EE9" w:rsidP="00E22C39">
      <w:pPr>
        <w:pStyle w:val="Styl6"/>
      </w:pPr>
    </w:p>
    <w:p w14:paraId="12452E2A" w14:textId="0308C79F" w:rsidR="00151EE9" w:rsidRDefault="00151EE9" w:rsidP="00E22C39">
      <w:pPr>
        <w:pStyle w:val="Styl6"/>
      </w:pPr>
    </w:p>
    <w:p w14:paraId="02DED863" w14:textId="3A1FF53B" w:rsidR="00151EE9" w:rsidRDefault="00151EE9" w:rsidP="00E22C39">
      <w:pPr>
        <w:pStyle w:val="Styl6"/>
      </w:pPr>
    </w:p>
    <w:p w14:paraId="770FA9CC" w14:textId="2EF1F9B6" w:rsidR="00151EE9" w:rsidRDefault="00151EE9" w:rsidP="00E22C39">
      <w:pPr>
        <w:pStyle w:val="Styl6"/>
      </w:pPr>
    </w:p>
    <w:p w14:paraId="140585AD" w14:textId="32E5E70F" w:rsidR="00151EE9" w:rsidRDefault="00151EE9" w:rsidP="00E22C39">
      <w:pPr>
        <w:pStyle w:val="Styl6"/>
      </w:pPr>
    </w:p>
    <w:p w14:paraId="38DE008B" w14:textId="37C7A306" w:rsidR="00151EE9" w:rsidRDefault="00151EE9" w:rsidP="00E22C39">
      <w:pPr>
        <w:pStyle w:val="Styl6"/>
      </w:pPr>
    </w:p>
    <w:p w14:paraId="00C5DE72" w14:textId="41F376E8" w:rsidR="00151EE9" w:rsidRDefault="00151EE9" w:rsidP="00E22C39">
      <w:pPr>
        <w:pStyle w:val="Styl6"/>
      </w:pPr>
    </w:p>
    <w:p w14:paraId="342584AA" w14:textId="77777777" w:rsidR="00151EE9" w:rsidRDefault="00151EE9" w:rsidP="00E22C39">
      <w:pPr>
        <w:pStyle w:val="Styl6"/>
      </w:pPr>
    </w:p>
    <w:p w14:paraId="178E198C" w14:textId="4176D744" w:rsidR="00101069" w:rsidRDefault="00101069" w:rsidP="00E22C39">
      <w:pPr>
        <w:pStyle w:val="Styl6"/>
      </w:pPr>
    </w:p>
    <w:p w14:paraId="072D2984" w14:textId="5A64441B" w:rsidR="00101069" w:rsidRDefault="00101069" w:rsidP="00101069">
      <w:pPr>
        <w:pStyle w:val="Nagwek1"/>
      </w:pPr>
      <w:bookmarkStart w:id="12" w:name="_Toc220587396"/>
      <w:r>
        <w:lastRenderedPageBreak/>
        <w:t>Ul. Chłopska</w:t>
      </w:r>
      <w:bookmarkEnd w:id="12"/>
    </w:p>
    <w:p w14:paraId="3033C473" w14:textId="11BBED2A" w:rsidR="00101069" w:rsidRDefault="00101069" w:rsidP="00E22C39">
      <w:pPr>
        <w:pStyle w:val="Styl6"/>
      </w:pPr>
      <w:r w:rsidRPr="00101069">
        <w:rPr>
          <w:noProof/>
        </w:rPr>
        <w:drawing>
          <wp:inline distT="0" distB="0" distL="0" distR="0" wp14:anchorId="29698A0E" wp14:editId="69B96BDB">
            <wp:extent cx="5760000" cy="3689256"/>
            <wp:effectExtent l="0" t="0" r="0" b="6985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689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612EF" w14:textId="62A8DFB5" w:rsidR="00101069" w:rsidRDefault="00101069" w:rsidP="00E22C39">
      <w:pPr>
        <w:pStyle w:val="Styl6"/>
      </w:pPr>
      <w:r w:rsidRPr="00101069">
        <w:rPr>
          <w:noProof/>
        </w:rPr>
        <w:drawing>
          <wp:inline distT="0" distB="0" distL="0" distR="0" wp14:anchorId="039B05BD" wp14:editId="69B30DDC">
            <wp:extent cx="5760000" cy="3237025"/>
            <wp:effectExtent l="0" t="0" r="0" b="1905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23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12E4D" w14:textId="77777777" w:rsidR="00101069" w:rsidRDefault="00101069" w:rsidP="00E22C39">
      <w:pPr>
        <w:pStyle w:val="Styl6"/>
      </w:pPr>
    </w:p>
    <w:p w14:paraId="56D0A630" w14:textId="518F5CB0" w:rsidR="00E22C39" w:rsidRDefault="00E22C39" w:rsidP="00E22C39">
      <w:pPr>
        <w:pStyle w:val="Nagwek1"/>
      </w:pPr>
      <w:bookmarkStart w:id="13" w:name="_Toc220587397"/>
      <w:r w:rsidRPr="00E22C39">
        <w:lastRenderedPageBreak/>
        <w:t>ul. Kołobrzesk</w:t>
      </w:r>
      <w:r w:rsidR="00101069">
        <w:t>a</w:t>
      </w:r>
      <w:bookmarkEnd w:id="13"/>
    </w:p>
    <w:p w14:paraId="4F2D524D" w14:textId="36A582D8" w:rsidR="00E22C39" w:rsidRDefault="00C002E2" w:rsidP="00E22C39">
      <w:pPr>
        <w:pStyle w:val="Styl6"/>
      </w:pPr>
      <w:r w:rsidRPr="00C002E2">
        <w:rPr>
          <w:noProof/>
        </w:rPr>
        <w:drawing>
          <wp:inline distT="0" distB="0" distL="0" distR="0" wp14:anchorId="0484A850" wp14:editId="1E296F74">
            <wp:extent cx="5760000" cy="3575473"/>
            <wp:effectExtent l="0" t="0" r="0" b="635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575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959CF" w14:textId="4D59B192" w:rsidR="00C002E2" w:rsidRDefault="00C002E2" w:rsidP="00E22C39">
      <w:pPr>
        <w:pStyle w:val="Styl6"/>
      </w:pPr>
      <w:r w:rsidRPr="00C002E2">
        <w:rPr>
          <w:noProof/>
        </w:rPr>
        <w:drawing>
          <wp:inline distT="0" distB="0" distL="0" distR="0" wp14:anchorId="04FE19A4" wp14:editId="1E3858A4">
            <wp:extent cx="5760000" cy="3197549"/>
            <wp:effectExtent l="0" t="0" r="0" b="3175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197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CF8D3" w14:textId="77777777" w:rsidR="00433C83" w:rsidRDefault="00433C83" w:rsidP="00E22C39">
      <w:pPr>
        <w:pStyle w:val="Styl6"/>
      </w:pPr>
    </w:p>
    <w:p w14:paraId="77628E19" w14:textId="4D367B8E" w:rsidR="00E22C39" w:rsidRDefault="00E22C39" w:rsidP="00E22C39">
      <w:pPr>
        <w:pStyle w:val="Nagwek1"/>
      </w:pPr>
      <w:bookmarkStart w:id="14" w:name="_Toc220587398"/>
      <w:r w:rsidRPr="00E22C39">
        <w:lastRenderedPageBreak/>
        <w:t>Zielony Staw</w:t>
      </w:r>
      <w:r w:rsidR="00101069">
        <w:t>- ul. Stankiewicza</w:t>
      </w:r>
      <w:bookmarkEnd w:id="14"/>
    </w:p>
    <w:p w14:paraId="45F5F874" w14:textId="2665C80B" w:rsidR="00E22C39" w:rsidRDefault="00101069" w:rsidP="00433C83">
      <w:pPr>
        <w:pStyle w:val="Styl6"/>
      </w:pPr>
      <w:r w:rsidRPr="00101069">
        <w:rPr>
          <w:noProof/>
        </w:rPr>
        <w:drawing>
          <wp:inline distT="0" distB="0" distL="0" distR="0" wp14:anchorId="29B81E52" wp14:editId="0E92929A">
            <wp:extent cx="5760000" cy="2993784"/>
            <wp:effectExtent l="0" t="0" r="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993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02E2" w:rsidRPr="00C002E2">
        <w:rPr>
          <w:noProof/>
        </w:rPr>
        <w:drawing>
          <wp:inline distT="0" distB="0" distL="0" distR="0" wp14:anchorId="4448DCB9" wp14:editId="7C337332">
            <wp:extent cx="5760000" cy="2779569"/>
            <wp:effectExtent l="0" t="0" r="0" b="1905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779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59A6F" w14:textId="77777777" w:rsidR="00433C83" w:rsidRDefault="00433C83" w:rsidP="00433C83">
      <w:pPr>
        <w:pStyle w:val="Styl6"/>
      </w:pPr>
    </w:p>
    <w:p w14:paraId="01FF00A6" w14:textId="66BB69C0" w:rsidR="00E22C39" w:rsidRPr="00E22C39" w:rsidRDefault="00101069" w:rsidP="00E22C39">
      <w:pPr>
        <w:pStyle w:val="Nagwek1"/>
      </w:pPr>
      <w:bookmarkStart w:id="15" w:name="_Toc220587399"/>
      <w:r>
        <w:lastRenderedPageBreak/>
        <w:t xml:space="preserve">ul. </w:t>
      </w:r>
      <w:r w:rsidR="00E22C39">
        <w:t>Leszczyńskich</w:t>
      </w:r>
      <w:bookmarkEnd w:id="15"/>
    </w:p>
    <w:p w14:paraId="21F0B90F" w14:textId="31F919D7" w:rsidR="00E22C39" w:rsidRDefault="00101069" w:rsidP="00E22C39">
      <w:pPr>
        <w:pStyle w:val="Styl6"/>
      </w:pPr>
      <w:r w:rsidRPr="00101069">
        <w:rPr>
          <w:noProof/>
        </w:rPr>
        <w:drawing>
          <wp:inline distT="0" distB="0" distL="0" distR="0" wp14:anchorId="72AE700C" wp14:editId="7F03058E">
            <wp:extent cx="5760000" cy="3122080"/>
            <wp:effectExtent l="0" t="0" r="0" b="254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12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610D52" w14:textId="2BC25AA5" w:rsidR="00101069" w:rsidRDefault="00101069" w:rsidP="00E22C39">
      <w:pPr>
        <w:pStyle w:val="Styl6"/>
      </w:pPr>
      <w:r w:rsidRPr="00101069">
        <w:rPr>
          <w:noProof/>
        </w:rPr>
        <w:drawing>
          <wp:inline distT="0" distB="0" distL="0" distR="0" wp14:anchorId="5A1C3153" wp14:editId="581336CE">
            <wp:extent cx="5760000" cy="3094215"/>
            <wp:effectExtent l="0" t="0" r="0" b="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09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91E0D" w14:textId="77777777" w:rsidR="00433C83" w:rsidRDefault="00433C83" w:rsidP="00E22C39">
      <w:pPr>
        <w:pStyle w:val="Styl6"/>
      </w:pPr>
    </w:p>
    <w:p w14:paraId="5DA3B496" w14:textId="77777777" w:rsidR="00151EE9" w:rsidRDefault="00151EE9" w:rsidP="00151EE9">
      <w:pPr>
        <w:pStyle w:val="Nagwek1"/>
      </w:pPr>
      <w:bookmarkStart w:id="16" w:name="_Toc220487361"/>
      <w:bookmarkStart w:id="17" w:name="_Toc220587400"/>
      <w:r>
        <w:lastRenderedPageBreak/>
        <w:t>ul. Wyzwolenia</w:t>
      </w:r>
      <w:bookmarkEnd w:id="16"/>
      <w:bookmarkEnd w:id="17"/>
    </w:p>
    <w:p w14:paraId="6C53BEEC" w14:textId="1FCB83AE" w:rsidR="00151EE9" w:rsidRDefault="00151EE9" w:rsidP="00151EE9">
      <w:pPr>
        <w:ind w:left="432"/>
      </w:pPr>
      <w:r>
        <w:rPr>
          <w:noProof/>
        </w:rPr>
        <w:drawing>
          <wp:inline distT="0" distB="0" distL="0" distR="0" wp14:anchorId="474C0575" wp14:editId="6A5A285E">
            <wp:extent cx="5756910" cy="3291840"/>
            <wp:effectExtent l="0" t="0" r="0" b="3810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05B2B" w14:textId="442B7A4E" w:rsidR="00151EE9" w:rsidRDefault="00151EE9" w:rsidP="00151EE9">
      <w:pPr>
        <w:pStyle w:val="Styl6"/>
      </w:pPr>
      <w:r w:rsidRPr="00151EE9">
        <w:rPr>
          <w:noProof/>
        </w:rPr>
        <w:drawing>
          <wp:inline distT="0" distB="0" distL="0" distR="0" wp14:anchorId="4A7A2794" wp14:editId="62BB3D4C">
            <wp:extent cx="5764530" cy="3180715"/>
            <wp:effectExtent l="0" t="0" r="7620" b="635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18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66F24" w14:textId="77777777" w:rsidR="00151EE9" w:rsidRDefault="00151EE9" w:rsidP="00151EE9">
      <w:pPr>
        <w:pStyle w:val="Styl6"/>
      </w:pPr>
    </w:p>
    <w:p w14:paraId="68228ED8" w14:textId="77777777" w:rsidR="00151EE9" w:rsidRDefault="00151EE9" w:rsidP="00151EE9">
      <w:pPr>
        <w:pStyle w:val="Styl6"/>
      </w:pPr>
    </w:p>
    <w:p w14:paraId="10CEDB59" w14:textId="77777777" w:rsidR="00151EE9" w:rsidRDefault="00151EE9" w:rsidP="00151EE9">
      <w:pPr>
        <w:pStyle w:val="Nagwek1"/>
      </w:pPr>
      <w:bookmarkStart w:id="18" w:name="_Toc220587401"/>
      <w:r>
        <w:lastRenderedPageBreak/>
        <w:t xml:space="preserve">ul. </w:t>
      </w:r>
      <w:r w:rsidRPr="00151EE9">
        <w:t>Przytulna</w:t>
      </w:r>
      <w:bookmarkEnd w:id="18"/>
    </w:p>
    <w:p w14:paraId="6AC1A7DE" w14:textId="65E0FEA4" w:rsidR="00151EE9" w:rsidRDefault="00151EE9" w:rsidP="00151EE9">
      <w:pPr>
        <w:pStyle w:val="Styl6"/>
      </w:pPr>
      <w:r>
        <w:rPr>
          <w:noProof/>
        </w:rPr>
        <w:drawing>
          <wp:inline distT="0" distB="0" distL="0" distR="0" wp14:anchorId="4B4D3CF2" wp14:editId="0F6D0EE4">
            <wp:extent cx="5764530" cy="3578225"/>
            <wp:effectExtent l="0" t="0" r="7620" b="3175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57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1D4E1" w14:textId="43F3A252" w:rsidR="00151EE9" w:rsidRDefault="00151EE9" w:rsidP="00151EE9">
      <w:pPr>
        <w:pStyle w:val="Styl6"/>
      </w:pPr>
      <w:r>
        <w:rPr>
          <w:noProof/>
        </w:rPr>
        <w:drawing>
          <wp:inline distT="0" distB="0" distL="0" distR="0" wp14:anchorId="6D27E422" wp14:editId="01B2D074">
            <wp:extent cx="5764530" cy="3816350"/>
            <wp:effectExtent l="0" t="0" r="762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81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07E6D" w14:textId="77777777" w:rsidR="00151EE9" w:rsidRDefault="00151EE9" w:rsidP="00151EE9">
      <w:pPr>
        <w:pStyle w:val="Styl6"/>
      </w:pPr>
    </w:p>
    <w:p w14:paraId="68DEE866" w14:textId="77777777" w:rsidR="00151EE9" w:rsidRDefault="00151EE9" w:rsidP="00151EE9">
      <w:pPr>
        <w:pStyle w:val="Styl6"/>
      </w:pPr>
    </w:p>
    <w:p w14:paraId="4A8671DD" w14:textId="77777777" w:rsidR="00151EE9" w:rsidRDefault="00151EE9" w:rsidP="00151EE9">
      <w:pPr>
        <w:pStyle w:val="Nagwek1"/>
      </w:pPr>
      <w:bookmarkStart w:id="19" w:name="_Toc220587402"/>
      <w:r>
        <w:lastRenderedPageBreak/>
        <w:t>ul. Towarowa</w:t>
      </w:r>
      <w:bookmarkEnd w:id="19"/>
    </w:p>
    <w:p w14:paraId="22CAF8D7" w14:textId="0863E15F" w:rsidR="00151EE9" w:rsidRDefault="00151EE9" w:rsidP="00151EE9">
      <w:pPr>
        <w:pStyle w:val="Styl6"/>
      </w:pPr>
      <w:r>
        <w:rPr>
          <w:noProof/>
        </w:rPr>
        <w:drawing>
          <wp:inline distT="0" distB="0" distL="0" distR="0" wp14:anchorId="2E67CC7C" wp14:editId="5F20CCF6">
            <wp:extent cx="5764530" cy="3657600"/>
            <wp:effectExtent l="0" t="0" r="762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90381" w14:textId="7A9DCA21" w:rsidR="00151EE9" w:rsidRDefault="00151EE9" w:rsidP="00151EE9">
      <w:pPr>
        <w:pStyle w:val="Styl6"/>
      </w:pPr>
      <w:r>
        <w:rPr>
          <w:noProof/>
        </w:rPr>
        <w:drawing>
          <wp:inline distT="0" distB="0" distL="0" distR="0" wp14:anchorId="5F1C8CAF" wp14:editId="08B3F3D4">
            <wp:extent cx="5756910" cy="3124835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2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85CEE" w14:textId="77777777" w:rsidR="00151EE9" w:rsidRDefault="00151EE9" w:rsidP="00151EE9"/>
    <w:p w14:paraId="3CA1F3F9" w14:textId="77777777" w:rsidR="00151EE9" w:rsidRDefault="00151EE9" w:rsidP="00151EE9">
      <w:pPr>
        <w:pStyle w:val="Styl6"/>
      </w:pPr>
    </w:p>
    <w:p w14:paraId="2C19654F" w14:textId="77777777" w:rsidR="00151EE9" w:rsidRDefault="00151EE9" w:rsidP="00151EE9">
      <w:pPr>
        <w:pStyle w:val="Styl6"/>
      </w:pPr>
    </w:p>
    <w:p w14:paraId="655056F9" w14:textId="77777777" w:rsidR="00151EE9" w:rsidRDefault="00151EE9" w:rsidP="00151EE9">
      <w:pPr>
        <w:pStyle w:val="Nagwek1"/>
      </w:pPr>
      <w:bookmarkStart w:id="20" w:name="_Toc220587403"/>
      <w:r>
        <w:lastRenderedPageBreak/>
        <w:t>ul. Tamka – Pawia – Hoża</w:t>
      </w:r>
      <w:bookmarkEnd w:id="20"/>
    </w:p>
    <w:p w14:paraId="56256F0A" w14:textId="6513597A" w:rsidR="00151EE9" w:rsidRDefault="00151EE9" w:rsidP="00151EE9">
      <w:pPr>
        <w:pStyle w:val="Styl6"/>
      </w:pPr>
      <w:r>
        <w:rPr>
          <w:noProof/>
        </w:rPr>
        <w:drawing>
          <wp:inline distT="0" distB="0" distL="0" distR="0" wp14:anchorId="654DF508" wp14:editId="6358E9EF">
            <wp:extent cx="5764530" cy="3418840"/>
            <wp:effectExtent l="0" t="0" r="762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41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21B1A4" w14:textId="4553BE98" w:rsidR="00151EE9" w:rsidRDefault="00151EE9" w:rsidP="00151EE9">
      <w:pPr>
        <w:pStyle w:val="Styl6"/>
      </w:pPr>
      <w:r>
        <w:rPr>
          <w:noProof/>
        </w:rPr>
        <w:drawing>
          <wp:inline distT="0" distB="0" distL="0" distR="0" wp14:anchorId="7ABE1D7A" wp14:editId="52453D76">
            <wp:extent cx="5764530" cy="3188335"/>
            <wp:effectExtent l="0" t="0" r="762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8C6B5" w14:textId="77777777" w:rsidR="00151EE9" w:rsidRDefault="00151EE9" w:rsidP="00151EE9">
      <w:pPr>
        <w:pStyle w:val="Styl6"/>
      </w:pPr>
    </w:p>
    <w:p w14:paraId="6DDBD768" w14:textId="77777777" w:rsidR="00151EE9" w:rsidRDefault="00151EE9" w:rsidP="00151EE9">
      <w:pPr>
        <w:pStyle w:val="Styl6"/>
      </w:pPr>
    </w:p>
    <w:p w14:paraId="25E39FD4" w14:textId="77777777" w:rsidR="00151EE9" w:rsidRDefault="00151EE9" w:rsidP="00151EE9">
      <w:pPr>
        <w:pStyle w:val="Nagwek1"/>
      </w:pPr>
      <w:bookmarkStart w:id="21" w:name="_Toc220587404"/>
      <w:r>
        <w:lastRenderedPageBreak/>
        <w:t>ul. Hoża</w:t>
      </w:r>
      <w:bookmarkEnd w:id="21"/>
    </w:p>
    <w:p w14:paraId="287742FC" w14:textId="29273670" w:rsidR="00151EE9" w:rsidRDefault="00151EE9" w:rsidP="00151EE9">
      <w:pPr>
        <w:pStyle w:val="Styl6"/>
      </w:pPr>
      <w:r>
        <w:rPr>
          <w:noProof/>
        </w:rPr>
        <w:drawing>
          <wp:inline distT="0" distB="0" distL="0" distR="0" wp14:anchorId="6A7DCEE6" wp14:editId="419FC3CC">
            <wp:extent cx="5764530" cy="3235960"/>
            <wp:effectExtent l="0" t="0" r="7620" b="254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19584" w14:textId="58D270A3" w:rsidR="00151EE9" w:rsidRDefault="00151EE9" w:rsidP="00151EE9">
      <w:pPr>
        <w:pStyle w:val="Styl6"/>
      </w:pPr>
      <w:r>
        <w:rPr>
          <w:noProof/>
        </w:rPr>
        <w:drawing>
          <wp:inline distT="0" distB="0" distL="0" distR="0" wp14:anchorId="777737E0" wp14:editId="3131A6A2">
            <wp:extent cx="5764530" cy="3204210"/>
            <wp:effectExtent l="0" t="0" r="762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20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E1A5E0" w14:textId="77777777" w:rsidR="00151EE9" w:rsidRDefault="00151EE9" w:rsidP="00151EE9">
      <w:pPr>
        <w:pStyle w:val="Styl6"/>
      </w:pPr>
    </w:p>
    <w:p w14:paraId="01A52958" w14:textId="77777777" w:rsidR="00151EE9" w:rsidRDefault="00151EE9" w:rsidP="00151EE9">
      <w:pPr>
        <w:pStyle w:val="Nagwek1"/>
      </w:pPr>
      <w:bookmarkStart w:id="22" w:name="_Toc220587405"/>
      <w:r>
        <w:lastRenderedPageBreak/>
        <w:t>ul. Stryjewskiego</w:t>
      </w:r>
      <w:bookmarkEnd w:id="22"/>
    </w:p>
    <w:p w14:paraId="382FCA78" w14:textId="6C5AD34F" w:rsidR="00151EE9" w:rsidRDefault="00151EE9" w:rsidP="00151EE9">
      <w:pPr>
        <w:pStyle w:val="Styl6"/>
      </w:pPr>
      <w:r>
        <w:rPr>
          <w:noProof/>
        </w:rPr>
        <w:drawing>
          <wp:inline distT="0" distB="0" distL="0" distR="0" wp14:anchorId="33A782EA" wp14:editId="7197EC8D">
            <wp:extent cx="5756910" cy="2886075"/>
            <wp:effectExtent l="0" t="0" r="0" b="952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772B99" w14:textId="02D981B6" w:rsidR="00151EE9" w:rsidRDefault="00151EE9" w:rsidP="00151EE9">
      <w:pPr>
        <w:pStyle w:val="Styl6"/>
      </w:pPr>
      <w:r>
        <w:rPr>
          <w:noProof/>
        </w:rPr>
        <w:drawing>
          <wp:inline distT="0" distB="0" distL="0" distR="0" wp14:anchorId="3C560C45" wp14:editId="6CDD5A2E">
            <wp:extent cx="5764530" cy="2806700"/>
            <wp:effectExtent l="0" t="0" r="762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280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D04EE5" w14:textId="77777777" w:rsidR="00151EE9" w:rsidRDefault="00151EE9" w:rsidP="00151EE9">
      <w:pPr>
        <w:pStyle w:val="Nagwek1"/>
      </w:pPr>
      <w:bookmarkStart w:id="23" w:name="_Toc220587406"/>
      <w:r>
        <w:lastRenderedPageBreak/>
        <w:t>ul. Jasieńska</w:t>
      </w:r>
      <w:bookmarkEnd w:id="23"/>
    </w:p>
    <w:p w14:paraId="2C6F7784" w14:textId="74F5DB42" w:rsidR="00151EE9" w:rsidRDefault="00151EE9" w:rsidP="00151EE9">
      <w:pPr>
        <w:pStyle w:val="Styl6"/>
      </w:pPr>
      <w:r>
        <w:rPr>
          <w:noProof/>
        </w:rPr>
        <w:drawing>
          <wp:inline distT="0" distB="0" distL="0" distR="0" wp14:anchorId="4C2194EC" wp14:editId="53295D87">
            <wp:extent cx="5756910" cy="3212465"/>
            <wp:effectExtent l="0" t="0" r="0" b="698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21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8D201" w14:textId="3840E35D" w:rsidR="00151EE9" w:rsidRDefault="00151EE9" w:rsidP="00151EE9">
      <w:pPr>
        <w:pStyle w:val="Styl6"/>
      </w:pPr>
      <w:r>
        <w:rPr>
          <w:noProof/>
        </w:rPr>
        <w:drawing>
          <wp:inline distT="0" distB="0" distL="0" distR="0" wp14:anchorId="3F5B041E" wp14:editId="2F9D1524">
            <wp:extent cx="5756910" cy="320421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6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20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AD3C0A" w14:textId="77777777" w:rsidR="00151EE9" w:rsidRDefault="00151EE9" w:rsidP="00151EE9">
      <w:pPr>
        <w:pStyle w:val="Nagwek1"/>
      </w:pPr>
      <w:bookmarkStart w:id="24" w:name="_Toc220587407"/>
      <w:r>
        <w:lastRenderedPageBreak/>
        <w:t>ul. Powstańców Warszawskich i Cygańska Góra</w:t>
      </w:r>
      <w:bookmarkEnd w:id="24"/>
    </w:p>
    <w:p w14:paraId="67E53701" w14:textId="1D2D8BC2" w:rsidR="00151EE9" w:rsidRDefault="00151EE9" w:rsidP="00151EE9">
      <w:pPr>
        <w:pStyle w:val="Styl6"/>
      </w:pPr>
      <w:r>
        <w:rPr>
          <w:noProof/>
        </w:rPr>
        <w:drawing>
          <wp:inline distT="0" distB="0" distL="0" distR="0" wp14:anchorId="21B9B955" wp14:editId="5EFFFA2D">
            <wp:extent cx="5764530" cy="3808730"/>
            <wp:effectExtent l="0" t="0" r="7620" b="127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80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7C065D" w14:textId="647D8526" w:rsidR="00151EE9" w:rsidRDefault="00151EE9" w:rsidP="00151EE9">
      <w:pPr>
        <w:pStyle w:val="Styl6"/>
      </w:pPr>
      <w:r>
        <w:rPr>
          <w:noProof/>
        </w:rPr>
        <w:drawing>
          <wp:inline distT="0" distB="0" distL="0" distR="0" wp14:anchorId="6D07C1D3" wp14:editId="32BBAA35">
            <wp:extent cx="5764530" cy="3458845"/>
            <wp:effectExtent l="0" t="0" r="7620" b="825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8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45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7"/>
    <w:p w14:paraId="62CD3F5A" w14:textId="77777777" w:rsidR="00101069" w:rsidRDefault="00101069" w:rsidP="00151EE9">
      <w:pPr>
        <w:pStyle w:val="Nagwek1"/>
        <w:numPr>
          <w:ilvl w:val="0"/>
          <w:numId w:val="0"/>
        </w:numPr>
        <w:ind w:left="432"/>
      </w:pPr>
    </w:p>
    <w:sectPr w:rsidR="00101069" w:rsidSect="004D6E48">
      <w:headerReference w:type="default" r:id="rId47"/>
      <w:footerReference w:type="default" r:id="rId48"/>
      <w:pgSz w:w="11900" w:h="16840"/>
      <w:pgMar w:top="691" w:right="985" w:bottom="750" w:left="993" w:header="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E2D561B" w14:textId="77777777" w:rsidR="00E22C39" w:rsidRDefault="00E22C39" w:rsidP="00470A12">
      <w:pPr>
        <w:spacing w:line="240" w:lineRule="auto"/>
      </w:pPr>
      <w:r>
        <w:separator/>
      </w:r>
    </w:p>
  </w:endnote>
  <w:endnote w:type="continuationSeparator" w:id="0">
    <w:p w14:paraId="77A8111B" w14:textId="77777777" w:rsidR="00E22C39" w:rsidRDefault="00E22C39" w:rsidP="00470A12">
      <w:pPr>
        <w:spacing w:line="240" w:lineRule="auto"/>
      </w:pPr>
      <w:r>
        <w:continuationSeparator/>
      </w:r>
    </w:p>
  </w:endnote>
  <w:endnote w:type="continuationNotice" w:id="1">
    <w:p w14:paraId="6027ED51" w14:textId="77777777" w:rsidR="00E22C39" w:rsidRDefault="00E22C39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OpenSymbol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 Sans">
    <w:panose1 w:val="020B0606030504020204"/>
    <w:charset w:val="EE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031523654"/>
      <w:docPartObj>
        <w:docPartGallery w:val="Page Numbers (Bottom of Page)"/>
        <w:docPartUnique/>
      </w:docPartObj>
    </w:sdtPr>
    <w:sdtEndPr/>
    <w:sdtContent>
      <w:p w14:paraId="3A3BE3FF" w14:textId="77777777" w:rsidR="00E22C39" w:rsidRDefault="00E22C39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6A67EF0" w14:textId="77777777" w:rsidR="00E22C39" w:rsidRDefault="00E22C3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7AC11C6" w14:textId="77777777" w:rsidR="00E22C39" w:rsidRDefault="00E22C39" w:rsidP="00470A12">
      <w:pPr>
        <w:spacing w:line="240" w:lineRule="auto"/>
      </w:pPr>
      <w:r>
        <w:separator/>
      </w:r>
    </w:p>
  </w:footnote>
  <w:footnote w:type="continuationSeparator" w:id="0">
    <w:p w14:paraId="7B22D1B8" w14:textId="77777777" w:rsidR="00E22C39" w:rsidRDefault="00E22C39" w:rsidP="00470A12">
      <w:pPr>
        <w:spacing w:line="240" w:lineRule="auto"/>
      </w:pPr>
      <w:r>
        <w:continuationSeparator/>
      </w:r>
    </w:p>
  </w:footnote>
  <w:footnote w:type="continuationNotice" w:id="1">
    <w:p w14:paraId="0774A358" w14:textId="77777777" w:rsidR="00E22C39" w:rsidRDefault="00E22C39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AF19F4" w14:textId="2C76F04E" w:rsidR="00E22C39" w:rsidRDefault="00E22C39" w:rsidP="00470A12">
    <w:pPr>
      <w:widowControl w:val="0"/>
      <w:spacing w:line="240" w:lineRule="auto"/>
      <w:ind w:right="40"/>
      <w:jc w:val="both"/>
      <w:rPr>
        <w:rFonts w:ascii="Open Sans" w:eastAsia="Open Sans" w:hAnsi="Open Sans" w:cs="Open Sans"/>
        <w:sz w:val="20"/>
        <w:szCs w:val="20"/>
      </w:rPr>
    </w:pPr>
    <w:r>
      <w:rPr>
        <w:rFonts w:ascii="Open Sans" w:eastAsia="Open Sans" w:hAnsi="Open Sans" w:cs="Open Sans"/>
        <w:noProof/>
        <w:sz w:val="20"/>
        <w:szCs w:val="20"/>
      </w:rPr>
      <w:drawing>
        <wp:anchor distT="0" distB="0" distL="114300" distR="114300" simplePos="0" relativeHeight="251658240" behindDoc="1" locked="0" layoutInCell="1" allowOverlap="1" wp14:anchorId="21735B31" wp14:editId="32579039">
          <wp:simplePos x="0" y="0"/>
          <wp:positionH relativeFrom="column">
            <wp:posOffset>7620</wp:posOffset>
          </wp:positionH>
          <wp:positionV relativeFrom="paragraph">
            <wp:posOffset>162560</wp:posOffset>
          </wp:positionV>
          <wp:extent cx="1487805" cy="483235"/>
          <wp:effectExtent l="0" t="0" r="0" b="0"/>
          <wp:wrapTight wrapText="bothSides">
            <wp:wrapPolygon edited="0">
              <wp:start x="0" y="0"/>
              <wp:lineTo x="0" y="20436"/>
              <wp:lineTo x="21296" y="20436"/>
              <wp:lineTo x="21296" y="0"/>
              <wp:lineTo x="0" y="0"/>
            </wp:wrapPolygon>
          </wp:wrapTight>
          <wp:docPr id="8" name="Obraz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7805" cy="4832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F559041" w14:textId="13C74C7D" w:rsidR="00E22C39" w:rsidRPr="00726802" w:rsidRDefault="00E22C39" w:rsidP="0077600D">
    <w:pPr>
      <w:spacing w:line="240" w:lineRule="auto"/>
      <w:jc w:val="right"/>
      <w:rPr>
        <w:rFonts w:ascii="Open Sans" w:hAnsi="Open Sans" w:cs="Open Sans"/>
        <w:b/>
        <w:sz w:val="18"/>
        <w:szCs w:val="20"/>
      </w:rPr>
    </w:pPr>
    <w:r w:rsidRPr="00726802">
      <w:rPr>
        <w:rFonts w:ascii="Open Sans" w:hAnsi="Open Sans" w:cs="Open Sans"/>
        <w:b/>
        <w:bCs/>
        <w:sz w:val="18"/>
        <w:szCs w:val="20"/>
      </w:rPr>
      <w:t xml:space="preserve">Zał. nr </w:t>
    </w:r>
    <w:r w:rsidR="00150D93" w:rsidRPr="00726802">
      <w:rPr>
        <w:rFonts w:ascii="Open Sans" w:hAnsi="Open Sans" w:cs="Open Sans"/>
        <w:b/>
        <w:bCs/>
        <w:sz w:val="18"/>
        <w:szCs w:val="20"/>
      </w:rPr>
      <w:t>1</w:t>
    </w:r>
    <w:r w:rsidRPr="00726802">
      <w:rPr>
        <w:rFonts w:ascii="Open Sans" w:hAnsi="Open Sans" w:cs="Open Sans"/>
        <w:b/>
        <w:bCs/>
        <w:sz w:val="18"/>
        <w:szCs w:val="20"/>
      </w:rPr>
      <w:t xml:space="preserve"> do OPZ</w:t>
    </w:r>
  </w:p>
  <w:p w14:paraId="708BE427" w14:textId="6787DD5F" w:rsidR="00E22C39" w:rsidRPr="00726802" w:rsidRDefault="00E22C39" w:rsidP="0077600D">
    <w:pPr>
      <w:spacing w:line="240" w:lineRule="auto"/>
      <w:jc w:val="right"/>
      <w:rPr>
        <w:rFonts w:ascii="Open Sans" w:hAnsi="Open Sans" w:cs="Open Sans"/>
        <w:b/>
        <w:color w:val="999999"/>
        <w:sz w:val="18"/>
        <w:szCs w:val="20"/>
        <w:lang w:val="en-US"/>
      </w:rPr>
    </w:pPr>
    <w:bookmarkStart w:id="25" w:name="_Hlk109036827"/>
    <w:r w:rsidRPr="00726802">
      <w:rPr>
        <w:rFonts w:ascii="Open Sans" w:hAnsi="Open Sans" w:cs="Open Sans"/>
        <w:b/>
        <w:sz w:val="18"/>
        <w:szCs w:val="20"/>
      </w:rPr>
      <w:t>GDAŃSK 2026</w:t>
    </w:r>
  </w:p>
  <w:bookmarkEnd w:id="25"/>
  <w:p w14:paraId="41BCA481" w14:textId="51DAF320" w:rsidR="00E22C39" w:rsidRPr="00726802" w:rsidRDefault="00E22C39" w:rsidP="0077600D">
    <w:pPr>
      <w:spacing w:line="240" w:lineRule="auto"/>
      <w:ind w:right="-40"/>
      <w:jc w:val="right"/>
      <w:rPr>
        <w:rFonts w:ascii="Open Sans" w:hAnsi="Open Sans" w:cs="Open Sans"/>
        <w:b/>
        <w:color w:val="999999"/>
        <w:sz w:val="18"/>
        <w:szCs w:val="20"/>
        <w:lang w:val="en-US"/>
      </w:rPr>
    </w:pPr>
  </w:p>
  <w:p w14:paraId="13406997" w14:textId="7B2265DF" w:rsidR="00E22C39" w:rsidRPr="00726802" w:rsidRDefault="00E22C39">
    <w:pPr>
      <w:pStyle w:val="Nagwek"/>
      <w:rPr>
        <w:rFonts w:ascii="Open Sans" w:hAnsi="Open Sans" w:cs="Open Sans"/>
        <w:sz w:val="18"/>
      </w:rPr>
    </w:pPr>
    <w:r w:rsidRPr="00726802">
      <w:rPr>
        <w:rFonts w:ascii="Open Sans" w:eastAsia="Times New Roman" w:hAnsi="Open Sans" w:cs="Open Sans"/>
        <w:sz w:val="18"/>
      </w:rPr>
      <w:t xml:space="preserve">sygn. </w:t>
    </w:r>
    <w:proofErr w:type="gramStart"/>
    <w:r w:rsidRPr="00726802">
      <w:rPr>
        <w:rFonts w:ascii="Open Sans" w:eastAsia="Times New Roman" w:hAnsi="Open Sans" w:cs="Open Sans"/>
        <w:sz w:val="18"/>
      </w:rPr>
      <w:t>akt</w:t>
    </w:r>
    <w:r w:rsidR="00726802" w:rsidRPr="00726802">
      <w:rPr>
        <w:rFonts w:ascii="Open Sans" w:eastAsia="Times New Roman" w:hAnsi="Open Sans" w:cs="Open Sans"/>
        <w:sz w:val="18"/>
      </w:rPr>
      <w:t>:  ZP</w:t>
    </w:r>
    <w:proofErr w:type="gramEnd"/>
    <w:r w:rsidR="00726802" w:rsidRPr="00726802">
      <w:rPr>
        <w:rFonts w:ascii="Open Sans" w:eastAsia="Times New Roman" w:hAnsi="Open Sans" w:cs="Open Sans"/>
        <w:sz w:val="18"/>
      </w:rPr>
      <w:t>.4.IP.2026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bullet"/>
      <w:lvlText w:val=""/>
      <w:lvlJc w:val="left"/>
      <w:pPr>
        <w:tabs>
          <w:tab w:val="num" w:pos="0"/>
        </w:tabs>
        <w:ind w:left="1000" w:hanging="360"/>
      </w:pPr>
      <w:rPr>
        <w:rFonts w:ascii="Symbol" w:hAnsi="Symbol"/>
      </w:r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▪"/>
      <w:lvlJc w:val="left"/>
      <w:pPr>
        <w:tabs>
          <w:tab w:val="num" w:pos="0"/>
        </w:tabs>
        <w:ind w:left="720" w:hanging="360"/>
      </w:pPr>
      <w:rPr>
        <w:rFonts w:ascii="Times New Roman" w:hAnsi="Times New Roman"/>
      </w:rPr>
    </w:lvl>
  </w:abstractNum>
  <w:abstractNum w:abstractNumId="3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"/>
      <w:lvlJc w:val="left"/>
      <w:pPr>
        <w:tabs>
          <w:tab w:val="num" w:pos="0"/>
        </w:tabs>
        <w:ind w:left="1004" w:hanging="360"/>
      </w:pPr>
      <w:rPr>
        <w:rFonts w:ascii="Wingdings" w:hAnsi="Wingdings"/>
      </w:rPr>
    </w:lvl>
  </w:abstractNum>
  <w:abstractNum w:abstractNumId="4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1005"/>
        </w:tabs>
        <w:ind w:left="1005" w:hanging="360"/>
      </w:pPr>
      <w:rPr>
        <w:rFonts w:ascii="Symbol" w:hAnsi="Symbol"/>
      </w:rPr>
    </w:lvl>
  </w:abstractNum>
  <w:abstractNum w:abstractNumId="5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▪"/>
      <w:lvlJc w:val="left"/>
      <w:pPr>
        <w:tabs>
          <w:tab w:val="num" w:pos="700"/>
        </w:tabs>
        <w:ind w:left="680" w:hanging="340"/>
      </w:pPr>
      <w:rPr>
        <w:rFonts w:ascii="Times New Roman" w:hAnsi="Times New Roman"/>
      </w:rPr>
    </w:lvl>
  </w:abstractNum>
  <w:abstractNum w:abstractNumId="6" w15:restartNumberingAfterBreak="0">
    <w:nsid w:val="0000000C"/>
    <w:multiLevelType w:val="singleLevel"/>
    <w:tmpl w:val="0000000C"/>
    <w:name w:val="WW8Num12"/>
    <w:lvl w:ilvl="0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/>
      </w:rPr>
    </w:lvl>
  </w:abstractNum>
  <w:abstractNum w:abstractNumId="7" w15:restartNumberingAfterBreak="0">
    <w:nsid w:val="00000010"/>
    <w:multiLevelType w:val="singleLevel"/>
    <w:tmpl w:val="00000010"/>
    <w:name w:val="WW8Num16"/>
    <w:lvl w:ilvl="0">
      <w:start w:val="1"/>
      <w:numFmt w:val="bullet"/>
      <w:lvlText w:val=""/>
      <w:lvlJc w:val="left"/>
      <w:pPr>
        <w:tabs>
          <w:tab w:val="num" w:pos="0"/>
        </w:tabs>
        <w:ind w:left="1004" w:hanging="360"/>
      </w:pPr>
      <w:rPr>
        <w:rFonts w:ascii="Symbol" w:hAnsi="Symbol" w:hint="default"/>
      </w:rPr>
    </w:lvl>
  </w:abstractNum>
  <w:abstractNum w:abstractNumId="8" w15:restartNumberingAfterBreak="0">
    <w:nsid w:val="00000012"/>
    <w:multiLevelType w:val="singleLevel"/>
    <w:tmpl w:val="00000012"/>
    <w:name w:val="WW8Num18"/>
    <w:lvl w:ilvl="0">
      <w:start w:val="1"/>
      <w:numFmt w:val="bullet"/>
      <w:lvlText w:val=""/>
      <w:lvlJc w:val="left"/>
      <w:pPr>
        <w:tabs>
          <w:tab w:val="num" w:pos="700"/>
        </w:tabs>
        <w:ind w:left="680" w:hanging="340"/>
      </w:pPr>
      <w:rPr>
        <w:rFonts w:ascii="Wingdings" w:hAnsi="Wingdings"/>
      </w:rPr>
    </w:lvl>
  </w:abstractNum>
  <w:abstractNum w:abstractNumId="9" w15:restartNumberingAfterBreak="0">
    <w:nsid w:val="00000015"/>
    <w:multiLevelType w:val="singleLevel"/>
    <w:tmpl w:val="00000015"/>
    <w:name w:val="WW8Num21"/>
    <w:lvl w:ilvl="0">
      <w:start w:val="1"/>
      <w:numFmt w:val="bullet"/>
      <w:lvlText w:val="▪"/>
      <w:lvlJc w:val="left"/>
      <w:pPr>
        <w:tabs>
          <w:tab w:val="num" w:pos="700"/>
        </w:tabs>
        <w:ind w:left="680" w:hanging="340"/>
      </w:pPr>
      <w:rPr>
        <w:rFonts w:ascii="Times New Roman" w:hAnsi="Times New Roman"/>
      </w:rPr>
    </w:lvl>
  </w:abstractNum>
  <w:abstractNum w:abstractNumId="10" w15:restartNumberingAfterBreak="0">
    <w:nsid w:val="00000016"/>
    <w:multiLevelType w:val="singleLevel"/>
    <w:tmpl w:val="00000016"/>
    <w:name w:val="WW8Num22"/>
    <w:lvl w:ilvl="0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/>
      </w:rPr>
    </w:lvl>
  </w:abstractNum>
  <w:abstractNum w:abstractNumId="11" w15:restartNumberingAfterBreak="0">
    <w:nsid w:val="0000001A"/>
    <w:multiLevelType w:val="multilevel"/>
    <w:tmpl w:val="0000001A"/>
    <w:name w:val="WW8Num26"/>
    <w:lvl w:ilvl="0">
      <w:start w:val="1"/>
      <w:numFmt w:val="bullet"/>
      <w:lvlText w:val="▪"/>
      <w:lvlJc w:val="left"/>
      <w:pPr>
        <w:tabs>
          <w:tab w:val="num" w:pos="360"/>
        </w:tabs>
        <w:ind w:left="284" w:hanging="284"/>
      </w:pPr>
      <w:rPr>
        <w:rFonts w:ascii="Times New Roman" w:hAnsi="Times New Roman"/>
      </w:rPr>
    </w:lvl>
    <w:lvl w:ilvl="1">
      <w:start w:val="1"/>
      <w:numFmt w:val="bullet"/>
      <w:lvlText w:val="▪"/>
      <w:lvlJc w:val="left"/>
      <w:pPr>
        <w:tabs>
          <w:tab w:val="num" w:pos="644"/>
        </w:tabs>
        <w:ind w:left="624" w:hanging="340"/>
      </w:pPr>
      <w:rPr>
        <w:rFonts w:ascii="Times New Roman" w:hAnsi="Times New Roman"/>
      </w:rPr>
    </w:lvl>
    <w:lvl w:ilvl="2">
      <w:start w:val="1"/>
      <w:numFmt w:val="bullet"/>
      <w:lvlText w:val="▪"/>
      <w:lvlJc w:val="left"/>
      <w:pPr>
        <w:tabs>
          <w:tab w:val="num" w:pos="360"/>
        </w:tabs>
        <w:ind w:left="340" w:hanging="340"/>
      </w:pPr>
      <w:rPr>
        <w:rFonts w:ascii="Times New Roman" w:hAnsi="Times New Roman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2" w15:restartNumberingAfterBreak="0">
    <w:nsid w:val="0000001E"/>
    <w:multiLevelType w:val="singleLevel"/>
    <w:tmpl w:val="0000001E"/>
    <w:name w:val="WW8Num30"/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/>
      </w:rPr>
    </w:lvl>
  </w:abstractNum>
  <w:abstractNum w:abstractNumId="13" w15:restartNumberingAfterBreak="0">
    <w:nsid w:val="0000001F"/>
    <w:multiLevelType w:val="singleLevel"/>
    <w:tmpl w:val="0000001F"/>
    <w:name w:val="WW8Num31"/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/>
      </w:rPr>
    </w:lvl>
  </w:abstractNum>
  <w:abstractNum w:abstractNumId="14" w15:restartNumberingAfterBreak="0">
    <w:nsid w:val="00000023"/>
    <w:multiLevelType w:val="singleLevel"/>
    <w:tmpl w:val="00000023"/>
    <w:name w:val="WW8Num35"/>
    <w:lvl w:ilvl="0">
      <w:start w:val="1"/>
      <w:numFmt w:val="bullet"/>
      <w:lvlText w:val="▪"/>
      <w:lvlJc w:val="left"/>
      <w:pPr>
        <w:tabs>
          <w:tab w:val="num" w:pos="700"/>
        </w:tabs>
        <w:ind w:left="680" w:hanging="340"/>
      </w:pPr>
      <w:rPr>
        <w:rFonts w:ascii="Times New Roman" w:hAnsi="Times New Roman"/>
      </w:rPr>
    </w:lvl>
  </w:abstractNum>
  <w:abstractNum w:abstractNumId="15" w15:restartNumberingAfterBreak="0">
    <w:nsid w:val="00000026"/>
    <w:multiLevelType w:val="singleLevel"/>
    <w:tmpl w:val="00000026"/>
    <w:name w:val="WW8Num38"/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/>
      </w:rPr>
    </w:lvl>
  </w:abstractNum>
  <w:abstractNum w:abstractNumId="16" w15:restartNumberingAfterBreak="0">
    <w:nsid w:val="00000029"/>
    <w:multiLevelType w:val="singleLevel"/>
    <w:tmpl w:val="00000029"/>
    <w:name w:val="WW8Num41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17" w15:restartNumberingAfterBreak="0">
    <w:nsid w:val="0000002A"/>
    <w:multiLevelType w:val="singleLevel"/>
    <w:tmpl w:val="0000002A"/>
    <w:name w:val="WW8Num42"/>
    <w:lvl w:ilvl="0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/>
      </w:rPr>
    </w:lvl>
  </w:abstractNum>
  <w:abstractNum w:abstractNumId="18" w15:restartNumberingAfterBreak="0">
    <w:nsid w:val="0000002C"/>
    <w:multiLevelType w:val="singleLevel"/>
    <w:tmpl w:val="0000002C"/>
    <w:name w:val="WW8Num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9" w15:restartNumberingAfterBreak="0">
    <w:nsid w:val="00000030"/>
    <w:multiLevelType w:val="singleLevel"/>
    <w:tmpl w:val="00000030"/>
    <w:name w:val="WW8Num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20" w15:restartNumberingAfterBreak="0">
    <w:nsid w:val="00000035"/>
    <w:multiLevelType w:val="singleLevel"/>
    <w:tmpl w:val="00000035"/>
    <w:name w:val="WW8Num53"/>
    <w:lvl w:ilvl="0">
      <w:start w:val="1"/>
      <w:numFmt w:val="bullet"/>
      <w:lvlText w:val="▪"/>
      <w:lvlJc w:val="left"/>
      <w:pPr>
        <w:tabs>
          <w:tab w:val="num" w:pos="0"/>
        </w:tabs>
        <w:ind w:left="720" w:hanging="360"/>
      </w:pPr>
      <w:rPr>
        <w:rFonts w:ascii="Times New Roman" w:hAnsi="Times New Roman"/>
      </w:rPr>
    </w:lvl>
  </w:abstractNum>
  <w:abstractNum w:abstractNumId="21" w15:restartNumberingAfterBreak="0">
    <w:nsid w:val="0000003B"/>
    <w:multiLevelType w:val="singleLevel"/>
    <w:tmpl w:val="0000003B"/>
    <w:name w:val="WW8Num59"/>
    <w:lvl w:ilvl="0">
      <w:start w:val="1"/>
      <w:numFmt w:val="bullet"/>
      <w:lvlText w:val=""/>
      <w:lvlJc w:val="left"/>
      <w:pPr>
        <w:tabs>
          <w:tab w:val="num" w:pos="700"/>
        </w:tabs>
        <w:ind w:left="624" w:hanging="284"/>
      </w:pPr>
      <w:rPr>
        <w:rFonts w:ascii="Symbol" w:hAnsi="Symbol"/>
      </w:rPr>
    </w:lvl>
  </w:abstractNum>
  <w:abstractNum w:abstractNumId="22" w15:restartNumberingAfterBreak="0">
    <w:nsid w:val="0000003D"/>
    <w:multiLevelType w:val="singleLevel"/>
    <w:tmpl w:val="0000003D"/>
    <w:name w:val="WW8Num61"/>
    <w:lvl w:ilvl="0">
      <w:start w:val="1"/>
      <w:numFmt w:val="bullet"/>
      <w:lvlText w:val="▪"/>
      <w:lvlJc w:val="left"/>
      <w:pPr>
        <w:tabs>
          <w:tab w:val="num" w:pos="700"/>
        </w:tabs>
        <w:ind w:left="680" w:hanging="340"/>
      </w:pPr>
      <w:rPr>
        <w:rFonts w:ascii="Times New Roman" w:hAnsi="Times New Roman"/>
      </w:rPr>
    </w:lvl>
  </w:abstractNum>
  <w:abstractNum w:abstractNumId="23" w15:restartNumberingAfterBreak="0">
    <w:nsid w:val="00000040"/>
    <w:multiLevelType w:val="singleLevel"/>
    <w:tmpl w:val="00000040"/>
    <w:name w:val="WW8Num64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24" w15:restartNumberingAfterBreak="0">
    <w:nsid w:val="00000044"/>
    <w:multiLevelType w:val="singleLevel"/>
    <w:tmpl w:val="00000044"/>
    <w:name w:val="WW8Num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25" w15:restartNumberingAfterBreak="0">
    <w:nsid w:val="00000045"/>
    <w:multiLevelType w:val="singleLevel"/>
    <w:tmpl w:val="00000045"/>
    <w:name w:val="WW8Num69"/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/>
      </w:rPr>
    </w:lvl>
  </w:abstractNum>
  <w:abstractNum w:abstractNumId="26" w15:restartNumberingAfterBreak="0">
    <w:nsid w:val="00000046"/>
    <w:multiLevelType w:val="singleLevel"/>
    <w:tmpl w:val="00000046"/>
    <w:name w:val="WW8Num70"/>
    <w:lvl w:ilvl="0">
      <w:start w:val="1"/>
      <w:numFmt w:val="bullet"/>
      <w:lvlText w:val=""/>
      <w:lvlJc w:val="left"/>
      <w:pPr>
        <w:tabs>
          <w:tab w:val="num" w:pos="0"/>
        </w:tabs>
        <w:ind w:left="1004" w:hanging="360"/>
      </w:pPr>
      <w:rPr>
        <w:rFonts w:ascii="Symbol" w:hAnsi="Symbol"/>
      </w:rPr>
    </w:lvl>
  </w:abstractNum>
  <w:abstractNum w:abstractNumId="27" w15:restartNumberingAfterBreak="0">
    <w:nsid w:val="0000004A"/>
    <w:multiLevelType w:val="singleLevel"/>
    <w:tmpl w:val="0000004A"/>
    <w:name w:val="WW8Num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28" w15:restartNumberingAfterBreak="0">
    <w:nsid w:val="0000004C"/>
    <w:multiLevelType w:val="singleLevel"/>
    <w:tmpl w:val="0000004C"/>
    <w:name w:val="WW8Num76"/>
    <w:lvl w:ilvl="0">
      <w:start w:val="1"/>
      <w:numFmt w:val="bullet"/>
      <w:lvlText w:val="▪"/>
      <w:lvlJc w:val="left"/>
      <w:pPr>
        <w:tabs>
          <w:tab w:val="num" w:pos="0"/>
        </w:tabs>
        <w:ind w:left="720" w:hanging="360"/>
      </w:pPr>
      <w:rPr>
        <w:rFonts w:ascii="Times New Roman" w:hAnsi="Times New Roman"/>
      </w:rPr>
    </w:lvl>
  </w:abstractNum>
  <w:abstractNum w:abstractNumId="29" w15:restartNumberingAfterBreak="0">
    <w:nsid w:val="0000004E"/>
    <w:multiLevelType w:val="singleLevel"/>
    <w:tmpl w:val="0000004E"/>
    <w:name w:val="WW8Num78"/>
    <w:lvl w:ilvl="0">
      <w:numFmt w:val="bullet"/>
      <w:lvlText w:val="•"/>
      <w:lvlJc w:val="left"/>
      <w:pPr>
        <w:tabs>
          <w:tab w:val="num" w:pos="0"/>
        </w:tabs>
        <w:ind w:left="720" w:hanging="360"/>
      </w:pPr>
      <w:rPr>
        <w:rFonts w:ascii="Trebuchet MS" w:hAnsi="Trebuchet MS"/>
        <w:color w:val="auto"/>
      </w:rPr>
    </w:lvl>
  </w:abstractNum>
  <w:abstractNum w:abstractNumId="30" w15:restartNumberingAfterBreak="0">
    <w:nsid w:val="00000051"/>
    <w:multiLevelType w:val="singleLevel"/>
    <w:tmpl w:val="00000051"/>
    <w:name w:val="WW8Num81"/>
    <w:lvl w:ilvl="0">
      <w:start w:val="1"/>
      <w:numFmt w:val="bullet"/>
      <w:lvlText w:val="-"/>
      <w:lvlJc w:val="left"/>
      <w:pPr>
        <w:tabs>
          <w:tab w:val="num" w:pos="644"/>
        </w:tabs>
        <w:ind w:left="624" w:hanging="340"/>
      </w:pPr>
      <w:rPr>
        <w:rFonts w:ascii="Times New Roman" w:hAnsi="Times New Roman"/>
      </w:rPr>
    </w:lvl>
  </w:abstractNum>
  <w:abstractNum w:abstractNumId="31" w15:restartNumberingAfterBreak="0">
    <w:nsid w:val="00000054"/>
    <w:multiLevelType w:val="singleLevel"/>
    <w:tmpl w:val="00000054"/>
    <w:name w:val="WW8Num8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32" w15:restartNumberingAfterBreak="0">
    <w:nsid w:val="00000059"/>
    <w:multiLevelType w:val="singleLevel"/>
    <w:tmpl w:val="00000059"/>
    <w:name w:val="WW8Num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33" w15:restartNumberingAfterBreak="0">
    <w:nsid w:val="0000005A"/>
    <w:multiLevelType w:val="singleLevel"/>
    <w:tmpl w:val="0000005A"/>
    <w:name w:val="WW8Num91"/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/>
        <w:color w:val="auto"/>
      </w:rPr>
    </w:lvl>
  </w:abstractNum>
  <w:abstractNum w:abstractNumId="34" w15:restartNumberingAfterBreak="0">
    <w:nsid w:val="0000005B"/>
    <w:multiLevelType w:val="singleLevel"/>
    <w:tmpl w:val="0000005B"/>
    <w:name w:val="WW8Num92"/>
    <w:lvl w:ilvl="0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/>
      </w:rPr>
    </w:lvl>
  </w:abstractNum>
  <w:abstractNum w:abstractNumId="35" w15:restartNumberingAfterBreak="0">
    <w:nsid w:val="0000005D"/>
    <w:multiLevelType w:val="singleLevel"/>
    <w:tmpl w:val="0000005D"/>
    <w:name w:val="WW8Num9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36" w15:restartNumberingAfterBreak="0">
    <w:nsid w:val="00000060"/>
    <w:multiLevelType w:val="singleLevel"/>
    <w:tmpl w:val="00000060"/>
    <w:name w:val="WW8Num97"/>
    <w:lvl w:ilvl="0">
      <w:start w:val="1"/>
      <w:numFmt w:val="bullet"/>
      <w:lvlText w:val="▪"/>
      <w:lvlJc w:val="left"/>
      <w:pPr>
        <w:tabs>
          <w:tab w:val="num" w:pos="720"/>
        </w:tabs>
        <w:ind w:left="700" w:hanging="340"/>
      </w:pPr>
      <w:rPr>
        <w:rFonts w:ascii="Times New Roman" w:hAnsi="Times New Roman"/>
      </w:rPr>
    </w:lvl>
  </w:abstractNum>
  <w:abstractNum w:abstractNumId="37" w15:restartNumberingAfterBreak="0">
    <w:nsid w:val="00000062"/>
    <w:multiLevelType w:val="singleLevel"/>
    <w:tmpl w:val="00000062"/>
    <w:name w:val="WW8Num99"/>
    <w:lvl w:ilvl="0">
      <w:numFmt w:val="bullet"/>
      <w:lvlText w:val="•"/>
      <w:lvlJc w:val="left"/>
      <w:pPr>
        <w:tabs>
          <w:tab w:val="num" w:pos="0"/>
        </w:tabs>
        <w:ind w:left="720" w:hanging="360"/>
      </w:pPr>
      <w:rPr>
        <w:rFonts w:ascii="Trebuchet MS" w:hAnsi="Trebuchet MS"/>
      </w:rPr>
    </w:lvl>
  </w:abstractNum>
  <w:abstractNum w:abstractNumId="38" w15:restartNumberingAfterBreak="0">
    <w:nsid w:val="00000064"/>
    <w:multiLevelType w:val="singleLevel"/>
    <w:tmpl w:val="00000064"/>
    <w:name w:val="WW8Num101"/>
    <w:lvl w:ilvl="0">
      <w:start w:val="1"/>
      <w:numFmt w:val="bullet"/>
      <w:lvlText w:val=""/>
      <w:lvlJc w:val="left"/>
      <w:pPr>
        <w:tabs>
          <w:tab w:val="num" w:pos="1140"/>
        </w:tabs>
        <w:ind w:left="1140" w:hanging="360"/>
      </w:pPr>
      <w:rPr>
        <w:rFonts w:ascii="Symbol" w:hAnsi="Symbol"/>
      </w:rPr>
    </w:lvl>
  </w:abstractNum>
  <w:abstractNum w:abstractNumId="39" w15:restartNumberingAfterBreak="0">
    <w:nsid w:val="00000065"/>
    <w:multiLevelType w:val="singleLevel"/>
    <w:tmpl w:val="00000065"/>
    <w:name w:val="WW8Num102"/>
    <w:lvl w:ilvl="0">
      <w:start w:val="1"/>
      <w:numFmt w:val="bullet"/>
      <w:lvlText w:val="▪"/>
      <w:lvlJc w:val="left"/>
      <w:pPr>
        <w:tabs>
          <w:tab w:val="num" w:pos="0"/>
        </w:tabs>
        <w:ind w:left="720" w:hanging="360"/>
      </w:pPr>
      <w:rPr>
        <w:rFonts w:ascii="Times New Roman" w:hAnsi="Times New Roman"/>
      </w:rPr>
    </w:lvl>
  </w:abstractNum>
  <w:abstractNum w:abstractNumId="40" w15:restartNumberingAfterBreak="0">
    <w:nsid w:val="00000067"/>
    <w:multiLevelType w:val="multilevel"/>
    <w:tmpl w:val="00000067"/>
    <w:name w:val="WW8Num10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"/>
      <w:lvlJc w:val="left"/>
      <w:pPr>
        <w:tabs>
          <w:tab w:val="num" w:pos="1061"/>
        </w:tabs>
        <w:ind w:left="1061" w:hanging="341"/>
      </w:pPr>
      <w:rPr>
        <w:rFonts w:ascii="Wingdings" w:hAnsi="Wingdings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41" w15:restartNumberingAfterBreak="0">
    <w:nsid w:val="00000068"/>
    <w:multiLevelType w:val="singleLevel"/>
    <w:tmpl w:val="00000068"/>
    <w:name w:val="WW8Num105"/>
    <w:lvl w:ilvl="0">
      <w:start w:val="1"/>
      <w:numFmt w:val="bullet"/>
      <w:lvlText w:val="-"/>
      <w:lvlJc w:val="left"/>
      <w:pPr>
        <w:tabs>
          <w:tab w:val="num" w:pos="644"/>
        </w:tabs>
        <w:ind w:left="624" w:hanging="340"/>
      </w:pPr>
      <w:rPr>
        <w:rFonts w:ascii="Times New Roman" w:hAnsi="Times New Roman"/>
      </w:rPr>
    </w:lvl>
  </w:abstractNum>
  <w:abstractNum w:abstractNumId="42" w15:restartNumberingAfterBreak="0">
    <w:nsid w:val="00000069"/>
    <w:multiLevelType w:val="singleLevel"/>
    <w:tmpl w:val="00000069"/>
    <w:name w:val="WW8Num106"/>
    <w:lvl w:ilvl="0">
      <w:start w:val="1"/>
      <w:numFmt w:val="bullet"/>
      <w:lvlText w:val="-"/>
      <w:lvlJc w:val="left"/>
      <w:pPr>
        <w:tabs>
          <w:tab w:val="num" w:pos="760"/>
        </w:tabs>
        <w:ind w:left="741" w:hanging="341"/>
      </w:pPr>
      <w:rPr>
        <w:rFonts w:ascii="OpenSymbol" w:eastAsia="OpenSymbol"/>
      </w:rPr>
    </w:lvl>
  </w:abstractNum>
  <w:abstractNum w:abstractNumId="43" w15:restartNumberingAfterBreak="0">
    <w:nsid w:val="0000006B"/>
    <w:multiLevelType w:val="singleLevel"/>
    <w:tmpl w:val="0000006B"/>
    <w:name w:val="WW8Num1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44" w15:restartNumberingAfterBreak="0">
    <w:nsid w:val="0000006C"/>
    <w:multiLevelType w:val="singleLevel"/>
    <w:tmpl w:val="0000006C"/>
    <w:name w:val="WW8Num109"/>
    <w:lvl w:ilvl="0">
      <w:start w:val="1"/>
      <w:numFmt w:val="bullet"/>
      <w:lvlText w:val=""/>
      <w:lvlJc w:val="left"/>
      <w:pPr>
        <w:tabs>
          <w:tab w:val="num" w:pos="1140"/>
        </w:tabs>
        <w:ind w:left="1140" w:hanging="360"/>
      </w:pPr>
      <w:rPr>
        <w:rFonts w:ascii="Symbol" w:hAnsi="Symbol"/>
      </w:rPr>
    </w:lvl>
  </w:abstractNum>
  <w:abstractNum w:abstractNumId="45" w15:restartNumberingAfterBreak="0">
    <w:nsid w:val="0000006E"/>
    <w:multiLevelType w:val="multilevel"/>
    <w:tmpl w:val="0000006E"/>
    <w:name w:val="WW8Num111"/>
    <w:lvl w:ilvl="0">
      <w:start w:val="1"/>
      <w:numFmt w:val="bullet"/>
      <w:lvlText w:val=""/>
      <w:lvlJc w:val="left"/>
      <w:pPr>
        <w:tabs>
          <w:tab w:val="num" w:pos="1004"/>
        </w:tabs>
        <w:ind w:left="1004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364"/>
        </w:tabs>
        <w:ind w:left="1364" w:hanging="360"/>
      </w:pPr>
      <w:rPr>
        <w:rFonts w:ascii="OpenSymbol" w:eastAsia="OpenSymbol"/>
      </w:rPr>
    </w:lvl>
    <w:lvl w:ilvl="2">
      <w:start w:val="1"/>
      <w:numFmt w:val="bullet"/>
      <w:lvlText w:val="▪"/>
      <w:lvlJc w:val="left"/>
      <w:pPr>
        <w:tabs>
          <w:tab w:val="num" w:pos="1724"/>
        </w:tabs>
        <w:ind w:left="1724" w:hanging="360"/>
      </w:pPr>
      <w:rPr>
        <w:rFonts w:ascii="OpenSymbol" w:eastAsia="OpenSymbol"/>
      </w:rPr>
    </w:lvl>
    <w:lvl w:ilvl="3">
      <w:start w:val="1"/>
      <w:numFmt w:val="bullet"/>
      <w:lvlText w:val=""/>
      <w:lvlJc w:val="left"/>
      <w:pPr>
        <w:tabs>
          <w:tab w:val="num" w:pos="2084"/>
        </w:tabs>
        <w:ind w:left="2084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444"/>
        </w:tabs>
        <w:ind w:left="2444" w:hanging="360"/>
      </w:pPr>
      <w:rPr>
        <w:rFonts w:ascii="OpenSymbol" w:eastAsia="OpenSymbol"/>
      </w:rPr>
    </w:lvl>
    <w:lvl w:ilvl="5">
      <w:start w:val="1"/>
      <w:numFmt w:val="bullet"/>
      <w:lvlText w:val="▪"/>
      <w:lvlJc w:val="left"/>
      <w:pPr>
        <w:tabs>
          <w:tab w:val="num" w:pos="2804"/>
        </w:tabs>
        <w:ind w:left="2804" w:hanging="360"/>
      </w:pPr>
      <w:rPr>
        <w:rFonts w:ascii="OpenSymbol" w:eastAsia="OpenSymbol"/>
      </w:rPr>
    </w:lvl>
    <w:lvl w:ilvl="6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524"/>
        </w:tabs>
        <w:ind w:left="3524" w:hanging="360"/>
      </w:pPr>
      <w:rPr>
        <w:rFonts w:ascii="OpenSymbol" w:eastAsia="OpenSymbol"/>
      </w:rPr>
    </w:lvl>
    <w:lvl w:ilvl="8">
      <w:start w:val="1"/>
      <w:numFmt w:val="bullet"/>
      <w:lvlText w:val="▪"/>
      <w:lvlJc w:val="left"/>
      <w:pPr>
        <w:tabs>
          <w:tab w:val="num" w:pos="3884"/>
        </w:tabs>
        <w:ind w:left="3884" w:hanging="360"/>
      </w:pPr>
      <w:rPr>
        <w:rFonts w:ascii="OpenSymbol" w:eastAsia="OpenSymbol"/>
      </w:rPr>
    </w:lvl>
  </w:abstractNum>
  <w:abstractNum w:abstractNumId="46" w15:restartNumberingAfterBreak="0">
    <w:nsid w:val="139D170F"/>
    <w:multiLevelType w:val="hybridMultilevel"/>
    <w:tmpl w:val="487AF1AC"/>
    <w:lvl w:ilvl="0" w:tplc="FFFFFFFF">
      <w:start w:val="1"/>
      <w:numFmt w:val="bullet"/>
      <w:pStyle w:val="Styl9"/>
      <w:lvlText w:val="◦"/>
      <w:lvlJc w:val="left"/>
      <w:pPr>
        <w:ind w:left="1146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7" w15:restartNumberingAfterBreak="0">
    <w:nsid w:val="13D170A9"/>
    <w:multiLevelType w:val="multilevel"/>
    <w:tmpl w:val="F2A6771E"/>
    <w:lvl w:ilvl="0">
      <w:start w:val="1"/>
      <w:numFmt w:val="decimal"/>
      <w:pStyle w:val="Styl4"/>
      <w:lvlText w:val="%1."/>
      <w:lvlJc w:val="left"/>
      <w:pPr>
        <w:ind w:left="360" w:hanging="360"/>
      </w:pPr>
    </w:lvl>
    <w:lvl w:ilvl="1">
      <w:start w:val="1"/>
      <w:numFmt w:val="decimal"/>
      <w:pStyle w:val="Styl1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8" w15:restartNumberingAfterBreak="0">
    <w:nsid w:val="1E804F99"/>
    <w:multiLevelType w:val="hybridMultilevel"/>
    <w:tmpl w:val="EBD4A78E"/>
    <w:lvl w:ilvl="0" w:tplc="8E5E1C92">
      <w:start w:val="1"/>
      <w:numFmt w:val="lowerLetter"/>
      <w:pStyle w:val="Styl7"/>
      <w:lvlText w:val="%1."/>
      <w:lvlJc w:val="left"/>
      <w:pPr>
        <w:ind w:left="1146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9" w15:restartNumberingAfterBreak="0">
    <w:nsid w:val="1F2872EC"/>
    <w:multiLevelType w:val="hybridMultilevel"/>
    <w:tmpl w:val="F4027C2A"/>
    <w:lvl w:ilvl="0" w:tplc="C60EA036">
      <w:start w:val="1"/>
      <w:numFmt w:val="decimalZero"/>
      <w:pStyle w:val="Styl17"/>
      <w:lvlText w:val="%1. V"/>
      <w:lvlJc w:val="left"/>
      <w:pPr>
        <w:ind w:left="72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1FD27AFA"/>
    <w:multiLevelType w:val="multilevel"/>
    <w:tmpl w:val="2954FAD0"/>
    <w:styleLink w:val="WWNum8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1" w15:restartNumberingAfterBreak="0">
    <w:nsid w:val="3A9C20F1"/>
    <w:multiLevelType w:val="hybridMultilevel"/>
    <w:tmpl w:val="181681D8"/>
    <w:lvl w:ilvl="0" w:tplc="8B444D2A">
      <w:start w:val="1"/>
      <w:numFmt w:val="decimalZero"/>
      <w:lvlText w:val="%1. IV"/>
      <w:lvlJc w:val="left"/>
      <w:pPr>
        <w:ind w:left="72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C6D08B72">
      <w:start w:val="1"/>
      <w:numFmt w:val="decimalZero"/>
      <w:pStyle w:val="Styl14"/>
      <w:lvlText w:val="%3. IV"/>
      <w:lvlJc w:val="left"/>
      <w:pPr>
        <w:ind w:left="2160" w:hanging="180"/>
      </w:pPr>
      <w:rPr>
        <w:rFonts w:hint="default"/>
        <w:sz w:val="20"/>
        <w:szCs w:val="20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52EE2AFD"/>
    <w:multiLevelType w:val="hybridMultilevel"/>
    <w:tmpl w:val="980EFD84"/>
    <w:lvl w:ilvl="0" w:tplc="540808BA">
      <w:start w:val="1"/>
      <w:numFmt w:val="bullet"/>
      <w:pStyle w:val="Styl16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3" w15:restartNumberingAfterBreak="0">
    <w:nsid w:val="562F0A41"/>
    <w:multiLevelType w:val="hybridMultilevel"/>
    <w:tmpl w:val="27EA87F0"/>
    <w:lvl w:ilvl="0" w:tplc="555647E6">
      <w:start w:val="1"/>
      <w:numFmt w:val="decimalZero"/>
      <w:lvlText w:val="%1. III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pStyle w:val="Styl10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42A5D07"/>
    <w:multiLevelType w:val="hybridMultilevel"/>
    <w:tmpl w:val="FE6E76D6"/>
    <w:lvl w:ilvl="0" w:tplc="53D47DE4">
      <w:start w:val="1"/>
      <w:numFmt w:val="decimalZero"/>
      <w:pStyle w:val="Styl11"/>
      <w:lvlText w:val="%1. I"/>
      <w:lvlJc w:val="left"/>
      <w:pPr>
        <w:ind w:left="644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66F50C1E"/>
    <w:multiLevelType w:val="hybridMultilevel"/>
    <w:tmpl w:val="EBB66C76"/>
    <w:lvl w:ilvl="0" w:tplc="C69018A6">
      <w:start w:val="1"/>
      <w:numFmt w:val="decimalZero"/>
      <w:pStyle w:val="Styl8"/>
      <w:lvlText w:val="%1. II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3060" w:hanging="360"/>
      </w:pPr>
    </w:lvl>
    <w:lvl w:ilvl="2" w:tplc="0415001B" w:tentative="1">
      <w:start w:val="1"/>
      <w:numFmt w:val="lowerRoman"/>
      <w:lvlText w:val="%3."/>
      <w:lvlJc w:val="right"/>
      <w:pPr>
        <w:ind w:left="3780" w:hanging="180"/>
      </w:pPr>
    </w:lvl>
    <w:lvl w:ilvl="3" w:tplc="0415000F" w:tentative="1">
      <w:start w:val="1"/>
      <w:numFmt w:val="decimal"/>
      <w:lvlText w:val="%4."/>
      <w:lvlJc w:val="left"/>
      <w:pPr>
        <w:ind w:left="4500" w:hanging="360"/>
      </w:pPr>
    </w:lvl>
    <w:lvl w:ilvl="4" w:tplc="04150019" w:tentative="1">
      <w:start w:val="1"/>
      <w:numFmt w:val="lowerLetter"/>
      <w:lvlText w:val="%5."/>
      <w:lvlJc w:val="left"/>
      <w:pPr>
        <w:ind w:left="5220" w:hanging="360"/>
      </w:pPr>
    </w:lvl>
    <w:lvl w:ilvl="5" w:tplc="0415001B" w:tentative="1">
      <w:start w:val="1"/>
      <w:numFmt w:val="lowerRoman"/>
      <w:lvlText w:val="%6."/>
      <w:lvlJc w:val="right"/>
      <w:pPr>
        <w:ind w:left="5940" w:hanging="180"/>
      </w:pPr>
    </w:lvl>
    <w:lvl w:ilvl="6" w:tplc="0415000F" w:tentative="1">
      <w:start w:val="1"/>
      <w:numFmt w:val="decimal"/>
      <w:lvlText w:val="%7."/>
      <w:lvlJc w:val="left"/>
      <w:pPr>
        <w:ind w:left="6660" w:hanging="360"/>
      </w:pPr>
    </w:lvl>
    <w:lvl w:ilvl="7" w:tplc="04150019" w:tentative="1">
      <w:start w:val="1"/>
      <w:numFmt w:val="lowerLetter"/>
      <w:lvlText w:val="%8."/>
      <w:lvlJc w:val="left"/>
      <w:pPr>
        <w:ind w:left="7380" w:hanging="360"/>
      </w:pPr>
    </w:lvl>
    <w:lvl w:ilvl="8" w:tplc="041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56" w15:restartNumberingAfterBreak="0">
    <w:nsid w:val="70123BC9"/>
    <w:multiLevelType w:val="hybridMultilevel"/>
    <w:tmpl w:val="E9D402B0"/>
    <w:lvl w:ilvl="0" w:tplc="99A00E12">
      <w:start w:val="1"/>
      <w:numFmt w:val="decimalZero"/>
      <w:pStyle w:val="Styl12"/>
      <w:lvlText w:val="%1. III"/>
      <w:lvlJc w:val="left"/>
      <w:pPr>
        <w:ind w:left="27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3420" w:hanging="360"/>
      </w:pPr>
    </w:lvl>
    <w:lvl w:ilvl="2" w:tplc="0415001B" w:tentative="1">
      <w:start w:val="1"/>
      <w:numFmt w:val="lowerRoman"/>
      <w:lvlText w:val="%3."/>
      <w:lvlJc w:val="right"/>
      <w:pPr>
        <w:ind w:left="4140" w:hanging="180"/>
      </w:pPr>
    </w:lvl>
    <w:lvl w:ilvl="3" w:tplc="0415000F" w:tentative="1">
      <w:start w:val="1"/>
      <w:numFmt w:val="decimal"/>
      <w:lvlText w:val="%4."/>
      <w:lvlJc w:val="left"/>
      <w:pPr>
        <w:ind w:left="4860" w:hanging="360"/>
      </w:pPr>
    </w:lvl>
    <w:lvl w:ilvl="4" w:tplc="04150019" w:tentative="1">
      <w:start w:val="1"/>
      <w:numFmt w:val="lowerLetter"/>
      <w:lvlText w:val="%5."/>
      <w:lvlJc w:val="left"/>
      <w:pPr>
        <w:ind w:left="5580" w:hanging="360"/>
      </w:pPr>
    </w:lvl>
    <w:lvl w:ilvl="5" w:tplc="0415001B" w:tentative="1">
      <w:start w:val="1"/>
      <w:numFmt w:val="lowerRoman"/>
      <w:lvlText w:val="%6."/>
      <w:lvlJc w:val="right"/>
      <w:pPr>
        <w:ind w:left="6300" w:hanging="180"/>
      </w:pPr>
    </w:lvl>
    <w:lvl w:ilvl="6" w:tplc="0415000F" w:tentative="1">
      <w:start w:val="1"/>
      <w:numFmt w:val="decimal"/>
      <w:lvlText w:val="%7."/>
      <w:lvlJc w:val="left"/>
      <w:pPr>
        <w:ind w:left="7020" w:hanging="360"/>
      </w:pPr>
    </w:lvl>
    <w:lvl w:ilvl="7" w:tplc="04150019" w:tentative="1">
      <w:start w:val="1"/>
      <w:numFmt w:val="lowerLetter"/>
      <w:lvlText w:val="%8."/>
      <w:lvlJc w:val="left"/>
      <w:pPr>
        <w:ind w:left="7740" w:hanging="360"/>
      </w:pPr>
    </w:lvl>
    <w:lvl w:ilvl="8" w:tplc="0415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57" w15:restartNumberingAfterBreak="0">
    <w:nsid w:val="75F206F0"/>
    <w:multiLevelType w:val="multilevel"/>
    <w:tmpl w:val="CB669102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8090" w:hanging="576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num w:numId="1">
    <w:abstractNumId w:val="47"/>
  </w:num>
  <w:num w:numId="2">
    <w:abstractNumId w:val="57"/>
  </w:num>
  <w:num w:numId="3">
    <w:abstractNumId w:val="46"/>
  </w:num>
  <w:num w:numId="4">
    <w:abstractNumId w:val="53"/>
  </w:num>
  <w:num w:numId="5">
    <w:abstractNumId w:val="48"/>
  </w:num>
  <w:num w:numId="6">
    <w:abstractNumId w:val="54"/>
  </w:num>
  <w:num w:numId="7">
    <w:abstractNumId w:val="55"/>
  </w:num>
  <w:num w:numId="8">
    <w:abstractNumId w:val="56"/>
  </w:num>
  <w:num w:numId="9">
    <w:abstractNumId w:val="51"/>
  </w:num>
  <w:num w:numId="10">
    <w:abstractNumId w:val="52"/>
  </w:num>
  <w:num w:numId="11">
    <w:abstractNumId w:val="50"/>
  </w:num>
  <w:num w:numId="12">
    <w:abstractNumId w:val="49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hyphenationZone w:val="425"/>
  <w:characterSpacingControl w:val="doNotCompress"/>
  <w:hdrShapeDefaults>
    <o:shapedefaults v:ext="edit" spidmax="9420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0A12"/>
    <w:rsid w:val="00000079"/>
    <w:rsid w:val="00001126"/>
    <w:rsid w:val="000040B7"/>
    <w:rsid w:val="0000474A"/>
    <w:rsid w:val="00010071"/>
    <w:rsid w:val="0001174F"/>
    <w:rsid w:val="00012C39"/>
    <w:rsid w:val="0001355E"/>
    <w:rsid w:val="00014EA1"/>
    <w:rsid w:val="00016DD0"/>
    <w:rsid w:val="00021B30"/>
    <w:rsid w:val="00021E4C"/>
    <w:rsid w:val="000234F7"/>
    <w:rsid w:val="00023762"/>
    <w:rsid w:val="00023DA7"/>
    <w:rsid w:val="000243DE"/>
    <w:rsid w:val="0002495D"/>
    <w:rsid w:val="00025974"/>
    <w:rsid w:val="000260E8"/>
    <w:rsid w:val="00030F69"/>
    <w:rsid w:val="00033D1B"/>
    <w:rsid w:val="000364B9"/>
    <w:rsid w:val="00036916"/>
    <w:rsid w:val="00036A95"/>
    <w:rsid w:val="00037E54"/>
    <w:rsid w:val="00040064"/>
    <w:rsid w:val="00040D2B"/>
    <w:rsid w:val="000411C7"/>
    <w:rsid w:val="000413F7"/>
    <w:rsid w:val="000414EB"/>
    <w:rsid w:val="00041601"/>
    <w:rsid w:val="000435C2"/>
    <w:rsid w:val="00044782"/>
    <w:rsid w:val="000458D8"/>
    <w:rsid w:val="0005337C"/>
    <w:rsid w:val="00053CBF"/>
    <w:rsid w:val="0006200A"/>
    <w:rsid w:val="00064CBE"/>
    <w:rsid w:val="0007138F"/>
    <w:rsid w:val="00071666"/>
    <w:rsid w:val="00071FBC"/>
    <w:rsid w:val="00073CDA"/>
    <w:rsid w:val="000762BA"/>
    <w:rsid w:val="00077B73"/>
    <w:rsid w:val="0008018F"/>
    <w:rsid w:val="00081A07"/>
    <w:rsid w:val="0008289B"/>
    <w:rsid w:val="000828B6"/>
    <w:rsid w:val="00084449"/>
    <w:rsid w:val="0008571B"/>
    <w:rsid w:val="00087C1D"/>
    <w:rsid w:val="00087E45"/>
    <w:rsid w:val="0009051D"/>
    <w:rsid w:val="000945B5"/>
    <w:rsid w:val="0009499E"/>
    <w:rsid w:val="00094A96"/>
    <w:rsid w:val="000969C4"/>
    <w:rsid w:val="000A0699"/>
    <w:rsid w:val="000A18A4"/>
    <w:rsid w:val="000A3A1C"/>
    <w:rsid w:val="000A43B6"/>
    <w:rsid w:val="000A49B2"/>
    <w:rsid w:val="000A4B62"/>
    <w:rsid w:val="000B1927"/>
    <w:rsid w:val="000B31EF"/>
    <w:rsid w:val="000B3AE2"/>
    <w:rsid w:val="000B48D9"/>
    <w:rsid w:val="000B55F4"/>
    <w:rsid w:val="000C1B0B"/>
    <w:rsid w:val="000C2DEE"/>
    <w:rsid w:val="000C4B83"/>
    <w:rsid w:val="000C5B69"/>
    <w:rsid w:val="000C6F03"/>
    <w:rsid w:val="000C7749"/>
    <w:rsid w:val="000D1FA3"/>
    <w:rsid w:val="000D25D9"/>
    <w:rsid w:val="000D4A6B"/>
    <w:rsid w:val="000D521A"/>
    <w:rsid w:val="000D5615"/>
    <w:rsid w:val="000D5D85"/>
    <w:rsid w:val="000E177E"/>
    <w:rsid w:val="000E2683"/>
    <w:rsid w:val="000E62B2"/>
    <w:rsid w:val="000E67F6"/>
    <w:rsid w:val="000E767C"/>
    <w:rsid w:val="000F0C8C"/>
    <w:rsid w:val="000F32D2"/>
    <w:rsid w:val="000F3EDE"/>
    <w:rsid w:val="00101069"/>
    <w:rsid w:val="00105231"/>
    <w:rsid w:val="00105AD9"/>
    <w:rsid w:val="00107279"/>
    <w:rsid w:val="00107BCE"/>
    <w:rsid w:val="0011167B"/>
    <w:rsid w:val="001116CF"/>
    <w:rsid w:val="0011513C"/>
    <w:rsid w:val="00117455"/>
    <w:rsid w:val="0011771C"/>
    <w:rsid w:val="00120102"/>
    <w:rsid w:val="00123F2C"/>
    <w:rsid w:val="00131218"/>
    <w:rsid w:val="00131DD6"/>
    <w:rsid w:val="00136253"/>
    <w:rsid w:val="00142C14"/>
    <w:rsid w:val="00144E1E"/>
    <w:rsid w:val="00146255"/>
    <w:rsid w:val="00146B06"/>
    <w:rsid w:val="001470A4"/>
    <w:rsid w:val="00150B37"/>
    <w:rsid w:val="00150D93"/>
    <w:rsid w:val="00151EE9"/>
    <w:rsid w:val="00153E98"/>
    <w:rsid w:val="0015673B"/>
    <w:rsid w:val="00157C87"/>
    <w:rsid w:val="00165E52"/>
    <w:rsid w:val="00166A69"/>
    <w:rsid w:val="0017065D"/>
    <w:rsid w:val="001722E3"/>
    <w:rsid w:val="00176AFD"/>
    <w:rsid w:val="001779BE"/>
    <w:rsid w:val="00181B05"/>
    <w:rsid w:val="001825ED"/>
    <w:rsid w:val="001826B2"/>
    <w:rsid w:val="001831EC"/>
    <w:rsid w:val="00185688"/>
    <w:rsid w:val="00190F31"/>
    <w:rsid w:val="001912C7"/>
    <w:rsid w:val="001916B6"/>
    <w:rsid w:val="00193F3C"/>
    <w:rsid w:val="00195043"/>
    <w:rsid w:val="001A15A9"/>
    <w:rsid w:val="001A1CF0"/>
    <w:rsid w:val="001A463C"/>
    <w:rsid w:val="001B04E1"/>
    <w:rsid w:val="001B36F7"/>
    <w:rsid w:val="001B39BE"/>
    <w:rsid w:val="001B4DD5"/>
    <w:rsid w:val="001B5921"/>
    <w:rsid w:val="001B6375"/>
    <w:rsid w:val="001B683D"/>
    <w:rsid w:val="001B77AA"/>
    <w:rsid w:val="001C0446"/>
    <w:rsid w:val="001C1124"/>
    <w:rsid w:val="001C1F47"/>
    <w:rsid w:val="001C2B9D"/>
    <w:rsid w:val="001C3903"/>
    <w:rsid w:val="001C4234"/>
    <w:rsid w:val="001C47C5"/>
    <w:rsid w:val="001C6A75"/>
    <w:rsid w:val="001C6FBC"/>
    <w:rsid w:val="001D1390"/>
    <w:rsid w:val="001D258B"/>
    <w:rsid w:val="001D2769"/>
    <w:rsid w:val="001D45C5"/>
    <w:rsid w:val="001D5781"/>
    <w:rsid w:val="001D6253"/>
    <w:rsid w:val="001D6B06"/>
    <w:rsid w:val="001E0F77"/>
    <w:rsid w:val="001E22E3"/>
    <w:rsid w:val="001E53D1"/>
    <w:rsid w:val="001E5C27"/>
    <w:rsid w:val="001E67A0"/>
    <w:rsid w:val="001F3AF4"/>
    <w:rsid w:val="001F42DE"/>
    <w:rsid w:val="001F5C33"/>
    <w:rsid w:val="001F73FE"/>
    <w:rsid w:val="001F7B9B"/>
    <w:rsid w:val="00200883"/>
    <w:rsid w:val="00200DDC"/>
    <w:rsid w:val="00201B00"/>
    <w:rsid w:val="00202D0E"/>
    <w:rsid w:val="00203043"/>
    <w:rsid w:val="00203966"/>
    <w:rsid w:val="002040E1"/>
    <w:rsid w:val="00206F33"/>
    <w:rsid w:val="00207696"/>
    <w:rsid w:val="00207815"/>
    <w:rsid w:val="00210259"/>
    <w:rsid w:val="00211370"/>
    <w:rsid w:val="00217417"/>
    <w:rsid w:val="002215C4"/>
    <w:rsid w:val="0022262B"/>
    <w:rsid w:val="00224913"/>
    <w:rsid w:val="0022568C"/>
    <w:rsid w:val="002260A2"/>
    <w:rsid w:val="002260B1"/>
    <w:rsid w:val="00226F48"/>
    <w:rsid w:val="002275A9"/>
    <w:rsid w:val="00227840"/>
    <w:rsid w:val="00227874"/>
    <w:rsid w:val="002309DA"/>
    <w:rsid w:val="0023168A"/>
    <w:rsid w:val="00231D7F"/>
    <w:rsid w:val="0024275E"/>
    <w:rsid w:val="00242E41"/>
    <w:rsid w:val="00245E51"/>
    <w:rsid w:val="0024665A"/>
    <w:rsid w:val="00247B53"/>
    <w:rsid w:val="002505EA"/>
    <w:rsid w:val="002508D1"/>
    <w:rsid w:val="0025255A"/>
    <w:rsid w:val="00255DA1"/>
    <w:rsid w:val="00256A8E"/>
    <w:rsid w:val="00261074"/>
    <w:rsid w:val="002624BC"/>
    <w:rsid w:val="00263B74"/>
    <w:rsid w:val="00267EC5"/>
    <w:rsid w:val="00270404"/>
    <w:rsid w:val="00271A54"/>
    <w:rsid w:val="00274005"/>
    <w:rsid w:val="0027412F"/>
    <w:rsid w:val="00281A63"/>
    <w:rsid w:val="00284A57"/>
    <w:rsid w:val="00285103"/>
    <w:rsid w:val="00285CC7"/>
    <w:rsid w:val="00286FE0"/>
    <w:rsid w:val="00287FFA"/>
    <w:rsid w:val="00292042"/>
    <w:rsid w:val="00294DEA"/>
    <w:rsid w:val="002954E2"/>
    <w:rsid w:val="002A0FA9"/>
    <w:rsid w:val="002A16F6"/>
    <w:rsid w:val="002A664F"/>
    <w:rsid w:val="002B0F7A"/>
    <w:rsid w:val="002B2B59"/>
    <w:rsid w:val="002B35E6"/>
    <w:rsid w:val="002B5B7A"/>
    <w:rsid w:val="002C31B8"/>
    <w:rsid w:val="002C3247"/>
    <w:rsid w:val="002C392A"/>
    <w:rsid w:val="002C720D"/>
    <w:rsid w:val="002D04F4"/>
    <w:rsid w:val="002D16D5"/>
    <w:rsid w:val="002D27A8"/>
    <w:rsid w:val="002D44CF"/>
    <w:rsid w:val="002D53AB"/>
    <w:rsid w:val="002E084B"/>
    <w:rsid w:val="002E2281"/>
    <w:rsid w:val="002E4476"/>
    <w:rsid w:val="002F0B50"/>
    <w:rsid w:val="002F3024"/>
    <w:rsid w:val="002F48E5"/>
    <w:rsid w:val="002F65E7"/>
    <w:rsid w:val="002F75F9"/>
    <w:rsid w:val="0030168B"/>
    <w:rsid w:val="00304553"/>
    <w:rsid w:val="00304CD2"/>
    <w:rsid w:val="003118DB"/>
    <w:rsid w:val="00313315"/>
    <w:rsid w:val="00314763"/>
    <w:rsid w:val="00320D33"/>
    <w:rsid w:val="00321265"/>
    <w:rsid w:val="00321B31"/>
    <w:rsid w:val="003303BB"/>
    <w:rsid w:val="00330684"/>
    <w:rsid w:val="0033164A"/>
    <w:rsid w:val="00332B84"/>
    <w:rsid w:val="003336EB"/>
    <w:rsid w:val="0034160C"/>
    <w:rsid w:val="00342453"/>
    <w:rsid w:val="0034402B"/>
    <w:rsid w:val="00346EE9"/>
    <w:rsid w:val="00347937"/>
    <w:rsid w:val="00347BAD"/>
    <w:rsid w:val="00350882"/>
    <w:rsid w:val="003509AA"/>
    <w:rsid w:val="00353B91"/>
    <w:rsid w:val="00356DF4"/>
    <w:rsid w:val="00357583"/>
    <w:rsid w:val="003602BA"/>
    <w:rsid w:val="003616DD"/>
    <w:rsid w:val="003618DB"/>
    <w:rsid w:val="00362760"/>
    <w:rsid w:val="00363AD8"/>
    <w:rsid w:val="003643D2"/>
    <w:rsid w:val="003667FD"/>
    <w:rsid w:val="00367391"/>
    <w:rsid w:val="00370528"/>
    <w:rsid w:val="003711B4"/>
    <w:rsid w:val="0037180F"/>
    <w:rsid w:val="003720B6"/>
    <w:rsid w:val="0037564A"/>
    <w:rsid w:val="00377D9B"/>
    <w:rsid w:val="00380368"/>
    <w:rsid w:val="00382303"/>
    <w:rsid w:val="003873E5"/>
    <w:rsid w:val="00387C7A"/>
    <w:rsid w:val="00390F64"/>
    <w:rsid w:val="00395456"/>
    <w:rsid w:val="00396F6E"/>
    <w:rsid w:val="003A0C80"/>
    <w:rsid w:val="003A0F42"/>
    <w:rsid w:val="003A247C"/>
    <w:rsid w:val="003A7D1C"/>
    <w:rsid w:val="003B1037"/>
    <w:rsid w:val="003B2F01"/>
    <w:rsid w:val="003B3512"/>
    <w:rsid w:val="003B514D"/>
    <w:rsid w:val="003C15F7"/>
    <w:rsid w:val="003C1C25"/>
    <w:rsid w:val="003C262B"/>
    <w:rsid w:val="003C54AD"/>
    <w:rsid w:val="003C7D90"/>
    <w:rsid w:val="003D075F"/>
    <w:rsid w:val="003D327B"/>
    <w:rsid w:val="003D3485"/>
    <w:rsid w:val="003D34F7"/>
    <w:rsid w:val="003D3E52"/>
    <w:rsid w:val="003D3FFA"/>
    <w:rsid w:val="003D59F3"/>
    <w:rsid w:val="003D5EEE"/>
    <w:rsid w:val="003D6D4E"/>
    <w:rsid w:val="003D7B0D"/>
    <w:rsid w:val="003E0D07"/>
    <w:rsid w:val="003E5BA9"/>
    <w:rsid w:val="003E5F51"/>
    <w:rsid w:val="003E6770"/>
    <w:rsid w:val="003E7C28"/>
    <w:rsid w:val="003F0AE4"/>
    <w:rsid w:val="003F359E"/>
    <w:rsid w:val="003F384D"/>
    <w:rsid w:val="003F3D08"/>
    <w:rsid w:val="003F74BC"/>
    <w:rsid w:val="00401268"/>
    <w:rsid w:val="00401459"/>
    <w:rsid w:val="00405B22"/>
    <w:rsid w:val="00412820"/>
    <w:rsid w:val="00413232"/>
    <w:rsid w:val="00414C3B"/>
    <w:rsid w:val="00414CE9"/>
    <w:rsid w:val="0041504C"/>
    <w:rsid w:val="00426CE2"/>
    <w:rsid w:val="00433C83"/>
    <w:rsid w:val="00434B88"/>
    <w:rsid w:val="004358AE"/>
    <w:rsid w:val="00437DE0"/>
    <w:rsid w:val="0044188B"/>
    <w:rsid w:val="00441891"/>
    <w:rsid w:val="00441E8F"/>
    <w:rsid w:val="004448C9"/>
    <w:rsid w:val="00444EDA"/>
    <w:rsid w:val="00446C56"/>
    <w:rsid w:val="00446DDF"/>
    <w:rsid w:val="0044797F"/>
    <w:rsid w:val="00455170"/>
    <w:rsid w:val="00456533"/>
    <w:rsid w:val="004573F6"/>
    <w:rsid w:val="00462355"/>
    <w:rsid w:val="00464FE0"/>
    <w:rsid w:val="00465771"/>
    <w:rsid w:val="0046660A"/>
    <w:rsid w:val="00470990"/>
    <w:rsid w:val="00470A12"/>
    <w:rsid w:val="0047166A"/>
    <w:rsid w:val="00472C95"/>
    <w:rsid w:val="00473BC3"/>
    <w:rsid w:val="004760AE"/>
    <w:rsid w:val="00481D87"/>
    <w:rsid w:val="00483BD1"/>
    <w:rsid w:val="0048410D"/>
    <w:rsid w:val="00490D06"/>
    <w:rsid w:val="00493728"/>
    <w:rsid w:val="00493ACF"/>
    <w:rsid w:val="00493EDB"/>
    <w:rsid w:val="00496281"/>
    <w:rsid w:val="00497EAC"/>
    <w:rsid w:val="004A44DF"/>
    <w:rsid w:val="004A4584"/>
    <w:rsid w:val="004A459C"/>
    <w:rsid w:val="004A5924"/>
    <w:rsid w:val="004A6F04"/>
    <w:rsid w:val="004B349F"/>
    <w:rsid w:val="004B4353"/>
    <w:rsid w:val="004B4A61"/>
    <w:rsid w:val="004B4D2C"/>
    <w:rsid w:val="004B5684"/>
    <w:rsid w:val="004B6DDB"/>
    <w:rsid w:val="004C2C2C"/>
    <w:rsid w:val="004C54FD"/>
    <w:rsid w:val="004C5A7B"/>
    <w:rsid w:val="004C6E2C"/>
    <w:rsid w:val="004D0462"/>
    <w:rsid w:val="004D06FD"/>
    <w:rsid w:val="004D1F29"/>
    <w:rsid w:val="004D4536"/>
    <w:rsid w:val="004D6E48"/>
    <w:rsid w:val="004E0EAC"/>
    <w:rsid w:val="004E35D6"/>
    <w:rsid w:val="004E39BE"/>
    <w:rsid w:val="004F2292"/>
    <w:rsid w:val="004F3C5E"/>
    <w:rsid w:val="004F4A84"/>
    <w:rsid w:val="004F4E7C"/>
    <w:rsid w:val="004F5ADE"/>
    <w:rsid w:val="0050082F"/>
    <w:rsid w:val="00502DA4"/>
    <w:rsid w:val="005042FC"/>
    <w:rsid w:val="005046A7"/>
    <w:rsid w:val="005047A7"/>
    <w:rsid w:val="005047F7"/>
    <w:rsid w:val="00504BE1"/>
    <w:rsid w:val="00506D52"/>
    <w:rsid w:val="0051050A"/>
    <w:rsid w:val="00511276"/>
    <w:rsid w:val="005125AB"/>
    <w:rsid w:val="0051397C"/>
    <w:rsid w:val="00513C86"/>
    <w:rsid w:val="00514A0A"/>
    <w:rsid w:val="00514DBF"/>
    <w:rsid w:val="005159DE"/>
    <w:rsid w:val="0052356D"/>
    <w:rsid w:val="0052601E"/>
    <w:rsid w:val="005264C2"/>
    <w:rsid w:val="00530AFC"/>
    <w:rsid w:val="00534647"/>
    <w:rsid w:val="00540A68"/>
    <w:rsid w:val="00541A88"/>
    <w:rsid w:val="0054597D"/>
    <w:rsid w:val="005526A9"/>
    <w:rsid w:val="0055357A"/>
    <w:rsid w:val="00554EE2"/>
    <w:rsid w:val="00554F8A"/>
    <w:rsid w:val="00555ED0"/>
    <w:rsid w:val="00556A6B"/>
    <w:rsid w:val="00561823"/>
    <w:rsid w:val="0056194A"/>
    <w:rsid w:val="00564697"/>
    <w:rsid w:val="00564A23"/>
    <w:rsid w:val="00565DBB"/>
    <w:rsid w:val="00566818"/>
    <w:rsid w:val="00566B11"/>
    <w:rsid w:val="005673F6"/>
    <w:rsid w:val="00570045"/>
    <w:rsid w:val="0057242F"/>
    <w:rsid w:val="00572D7C"/>
    <w:rsid w:val="00573DD9"/>
    <w:rsid w:val="005768FE"/>
    <w:rsid w:val="00580514"/>
    <w:rsid w:val="005821D7"/>
    <w:rsid w:val="00583280"/>
    <w:rsid w:val="0058568E"/>
    <w:rsid w:val="00595058"/>
    <w:rsid w:val="00597D79"/>
    <w:rsid w:val="005A1C88"/>
    <w:rsid w:val="005A3088"/>
    <w:rsid w:val="005A41C2"/>
    <w:rsid w:val="005A52FE"/>
    <w:rsid w:val="005A5845"/>
    <w:rsid w:val="005C2409"/>
    <w:rsid w:val="005C5C4F"/>
    <w:rsid w:val="005C764F"/>
    <w:rsid w:val="005D179A"/>
    <w:rsid w:val="005D27F5"/>
    <w:rsid w:val="005D3054"/>
    <w:rsid w:val="005D3DB5"/>
    <w:rsid w:val="005D414F"/>
    <w:rsid w:val="005D58BE"/>
    <w:rsid w:val="005D5CF0"/>
    <w:rsid w:val="005D6063"/>
    <w:rsid w:val="005D70FD"/>
    <w:rsid w:val="005E04EB"/>
    <w:rsid w:val="005E27CF"/>
    <w:rsid w:val="005E3295"/>
    <w:rsid w:val="005E5AF6"/>
    <w:rsid w:val="005E6F90"/>
    <w:rsid w:val="005F2121"/>
    <w:rsid w:val="005F7114"/>
    <w:rsid w:val="0060075A"/>
    <w:rsid w:val="0060086C"/>
    <w:rsid w:val="00611A85"/>
    <w:rsid w:val="0061272B"/>
    <w:rsid w:val="006134CA"/>
    <w:rsid w:val="00613FD7"/>
    <w:rsid w:val="006153C1"/>
    <w:rsid w:val="00615853"/>
    <w:rsid w:val="0062067C"/>
    <w:rsid w:val="006222A9"/>
    <w:rsid w:val="00623FB1"/>
    <w:rsid w:val="006249CB"/>
    <w:rsid w:val="00626CE0"/>
    <w:rsid w:val="0063048B"/>
    <w:rsid w:val="006360B2"/>
    <w:rsid w:val="006407CD"/>
    <w:rsid w:val="00644409"/>
    <w:rsid w:val="006447B0"/>
    <w:rsid w:val="00644ACD"/>
    <w:rsid w:val="00645645"/>
    <w:rsid w:val="00647E78"/>
    <w:rsid w:val="00650058"/>
    <w:rsid w:val="006503A7"/>
    <w:rsid w:val="0065085E"/>
    <w:rsid w:val="00652A83"/>
    <w:rsid w:val="00657BFF"/>
    <w:rsid w:val="00660562"/>
    <w:rsid w:val="00663F35"/>
    <w:rsid w:val="00671916"/>
    <w:rsid w:val="006731CD"/>
    <w:rsid w:val="006732DE"/>
    <w:rsid w:val="00673738"/>
    <w:rsid w:val="006741B0"/>
    <w:rsid w:val="0067533E"/>
    <w:rsid w:val="00676666"/>
    <w:rsid w:val="006811B6"/>
    <w:rsid w:val="00685375"/>
    <w:rsid w:val="006912C8"/>
    <w:rsid w:val="0069533B"/>
    <w:rsid w:val="006960ED"/>
    <w:rsid w:val="006A05F3"/>
    <w:rsid w:val="006A0725"/>
    <w:rsid w:val="006A0CA6"/>
    <w:rsid w:val="006A150C"/>
    <w:rsid w:val="006A37D6"/>
    <w:rsid w:val="006A5364"/>
    <w:rsid w:val="006A6FF0"/>
    <w:rsid w:val="006B223C"/>
    <w:rsid w:val="006B4B07"/>
    <w:rsid w:val="006B6A3E"/>
    <w:rsid w:val="006B6B74"/>
    <w:rsid w:val="006C06E8"/>
    <w:rsid w:val="006C0D3B"/>
    <w:rsid w:val="006C177F"/>
    <w:rsid w:val="006C665E"/>
    <w:rsid w:val="006D00C1"/>
    <w:rsid w:val="006D1A7A"/>
    <w:rsid w:val="006D5E32"/>
    <w:rsid w:val="006E1200"/>
    <w:rsid w:val="006E4C33"/>
    <w:rsid w:val="006E656B"/>
    <w:rsid w:val="006F1367"/>
    <w:rsid w:val="006F1985"/>
    <w:rsid w:val="006F3700"/>
    <w:rsid w:val="006F52F6"/>
    <w:rsid w:val="006F554B"/>
    <w:rsid w:val="006F5C2F"/>
    <w:rsid w:val="006F6388"/>
    <w:rsid w:val="006F63F3"/>
    <w:rsid w:val="006F759C"/>
    <w:rsid w:val="00700309"/>
    <w:rsid w:val="007005F7"/>
    <w:rsid w:val="00705D85"/>
    <w:rsid w:val="00705DE8"/>
    <w:rsid w:val="00710DAD"/>
    <w:rsid w:val="00710F1E"/>
    <w:rsid w:val="00714859"/>
    <w:rsid w:val="00716C8E"/>
    <w:rsid w:val="00720205"/>
    <w:rsid w:val="007204A5"/>
    <w:rsid w:val="007215D2"/>
    <w:rsid w:val="0072202E"/>
    <w:rsid w:val="00723CBF"/>
    <w:rsid w:val="0072483A"/>
    <w:rsid w:val="007255D6"/>
    <w:rsid w:val="00725E29"/>
    <w:rsid w:val="007267C3"/>
    <w:rsid w:val="00726802"/>
    <w:rsid w:val="0073575C"/>
    <w:rsid w:val="00737F1E"/>
    <w:rsid w:val="00741261"/>
    <w:rsid w:val="00741859"/>
    <w:rsid w:val="007439C0"/>
    <w:rsid w:val="00744D55"/>
    <w:rsid w:val="00745173"/>
    <w:rsid w:val="0074596A"/>
    <w:rsid w:val="00745BDE"/>
    <w:rsid w:val="00746FE2"/>
    <w:rsid w:val="00751EA5"/>
    <w:rsid w:val="00752146"/>
    <w:rsid w:val="007532A9"/>
    <w:rsid w:val="007554B6"/>
    <w:rsid w:val="00763604"/>
    <w:rsid w:val="00764520"/>
    <w:rsid w:val="00764999"/>
    <w:rsid w:val="007665FB"/>
    <w:rsid w:val="00767D36"/>
    <w:rsid w:val="00771FF3"/>
    <w:rsid w:val="00773CD6"/>
    <w:rsid w:val="00774417"/>
    <w:rsid w:val="0077600D"/>
    <w:rsid w:val="00780C27"/>
    <w:rsid w:val="00781A5E"/>
    <w:rsid w:val="00781E5A"/>
    <w:rsid w:val="00783236"/>
    <w:rsid w:val="00784700"/>
    <w:rsid w:val="00784F71"/>
    <w:rsid w:val="00786C13"/>
    <w:rsid w:val="00786E8C"/>
    <w:rsid w:val="007936EE"/>
    <w:rsid w:val="0079390A"/>
    <w:rsid w:val="00793E46"/>
    <w:rsid w:val="007A02FC"/>
    <w:rsid w:val="007A1462"/>
    <w:rsid w:val="007A2023"/>
    <w:rsid w:val="007A250C"/>
    <w:rsid w:val="007B1CCB"/>
    <w:rsid w:val="007B57D5"/>
    <w:rsid w:val="007B5AC6"/>
    <w:rsid w:val="007B62D8"/>
    <w:rsid w:val="007B6F87"/>
    <w:rsid w:val="007B78C0"/>
    <w:rsid w:val="007B7D0B"/>
    <w:rsid w:val="007B7DDC"/>
    <w:rsid w:val="007C4CFC"/>
    <w:rsid w:val="007C5754"/>
    <w:rsid w:val="007D0A12"/>
    <w:rsid w:val="007D1D5B"/>
    <w:rsid w:val="007D3A7B"/>
    <w:rsid w:val="007D4083"/>
    <w:rsid w:val="007D4275"/>
    <w:rsid w:val="007D7405"/>
    <w:rsid w:val="007D7AFA"/>
    <w:rsid w:val="007E0B24"/>
    <w:rsid w:val="007E29E6"/>
    <w:rsid w:val="007E6008"/>
    <w:rsid w:val="007E64A3"/>
    <w:rsid w:val="007E6D01"/>
    <w:rsid w:val="007F047D"/>
    <w:rsid w:val="007F0E6E"/>
    <w:rsid w:val="007F1808"/>
    <w:rsid w:val="007F1B6F"/>
    <w:rsid w:val="007F3914"/>
    <w:rsid w:val="007F4BF2"/>
    <w:rsid w:val="007F56D3"/>
    <w:rsid w:val="007F75BE"/>
    <w:rsid w:val="007F7D30"/>
    <w:rsid w:val="00801249"/>
    <w:rsid w:val="008040D9"/>
    <w:rsid w:val="008042E9"/>
    <w:rsid w:val="00806669"/>
    <w:rsid w:val="00807164"/>
    <w:rsid w:val="00807798"/>
    <w:rsid w:val="008078E2"/>
    <w:rsid w:val="00810342"/>
    <w:rsid w:val="00811DEC"/>
    <w:rsid w:val="00820E9F"/>
    <w:rsid w:val="00821046"/>
    <w:rsid w:val="00823B32"/>
    <w:rsid w:val="0082537F"/>
    <w:rsid w:val="0082793D"/>
    <w:rsid w:val="00830AC4"/>
    <w:rsid w:val="00831861"/>
    <w:rsid w:val="00832427"/>
    <w:rsid w:val="00833892"/>
    <w:rsid w:val="00834336"/>
    <w:rsid w:val="00834631"/>
    <w:rsid w:val="00836715"/>
    <w:rsid w:val="00837780"/>
    <w:rsid w:val="008439E9"/>
    <w:rsid w:val="00845963"/>
    <w:rsid w:val="00850015"/>
    <w:rsid w:val="0085069D"/>
    <w:rsid w:val="00850EFB"/>
    <w:rsid w:val="00851756"/>
    <w:rsid w:val="008531E6"/>
    <w:rsid w:val="008534B0"/>
    <w:rsid w:val="0085465F"/>
    <w:rsid w:val="008626C0"/>
    <w:rsid w:val="00862C45"/>
    <w:rsid w:val="00863434"/>
    <w:rsid w:val="00863A71"/>
    <w:rsid w:val="00866AD8"/>
    <w:rsid w:val="00867A4D"/>
    <w:rsid w:val="00870E74"/>
    <w:rsid w:val="00871413"/>
    <w:rsid w:val="0087209D"/>
    <w:rsid w:val="00872BE3"/>
    <w:rsid w:val="008739E4"/>
    <w:rsid w:val="008810B1"/>
    <w:rsid w:val="00882B6D"/>
    <w:rsid w:val="00882DC8"/>
    <w:rsid w:val="008833A0"/>
    <w:rsid w:val="00883D56"/>
    <w:rsid w:val="00886927"/>
    <w:rsid w:val="008905DF"/>
    <w:rsid w:val="00891E63"/>
    <w:rsid w:val="0089316F"/>
    <w:rsid w:val="00893AD9"/>
    <w:rsid w:val="00895430"/>
    <w:rsid w:val="008A0EF1"/>
    <w:rsid w:val="008A2081"/>
    <w:rsid w:val="008B4E8E"/>
    <w:rsid w:val="008C1AC8"/>
    <w:rsid w:val="008C2461"/>
    <w:rsid w:val="008C3FAB"/>
    <w:rsid w:val="008C4DAE"/>
    <w:rsid w:val="008C7C58"/>
    <w:rsid w:val="008C7CF3"/>
    <w:rsid w:val="008D515A"/>
    <w:rsid w:val="008D545D"/>
    <w:rsid w:val="008D5F41"/>
    <w:rsid w:val="008E1CE4"/>
    <w:rsid w:val="008E2100"/>
    <w:rsid w:val="008E7565"/>
    <w:rsid w:val="008F132F"/>
    <w:rsid w:val="008F36B8"/>
    <w:rsid w:val="008F42B1"/>
    <w:rsid w:val="008F6264"/>
    <w:rsid w:val="00900395"/>
    <w:rsid w:val="0090084E"/>
    <w:rsid w:val="00902637"/>
    <w:rsid w:val="00902A7E"/>
    <w:rsid w:val="00903483"/>
    <w:rsid w:val="00907B1A"/>
    <w:rsid w:val="009114E7"/>
    <w:rsid w:val="00911E91"/>
    <w:rsid w:val="00911FD5"/>
    <w:rsid w:val="0091559B"/>
    <w:rsid w:val="00915984"/>
    <w:rsid w:val="00916389"/>
    <w:rsid w:val="009173AD"/>
    <w:rsid w:val="0092023D"/>
    <w:rsid w:val="009211CA"/>
    <w:rsid w:val="00923D24"/>
    <w:rsid w:val="00923FB0"/>
    <w:rsid w:val="009249FA"/>
    <w:rsid w:val="00925055"/>
    <w:rsid w:val="00930200"/>
    <w:rsid w:val="009331A2"/>
    <w:rsid w:val="00936365"/>
    <w:rsid w:val="009432ED"/>
    <w:rsid w:val="009441EA"/>
    <w:rsid w:val="00945AFC"/>
    <w:rsid w:val="009479F1"/>
    <w:rsid w:val="00950DC5"/>
    <w:rsid w:val="00953396"/>
    <w:rsid w:val="00955A1D"/>
    <w:rsid w:val="009620E4"/>
    <w:rsid w:val="00964F4C"/>
    <w:rsid w:val="00966C96"/>
    <w:rsid w:val="00971EDD"/>
    <w:rsid w:val="00973174"/>
    <w:rsid w:val="009754EB"/>
    <w:rsid w:val="00977DA4"/>
    <w:rsid w:val="009800FD"/>
    <w:rsid w:val="0098250D"/>
    <w:rsid w:val="009840A6"/>
    <w:rsid w:val="009842C5"/>
    <w:rsid w:val="00985605"/>
    <w:rsid w:val="0099025E"/>
    <w:rsid w:val="0099079E"/>
    <w:rsid w:val="00992182"/>
    <w:rsid w:val="0099263D"/>
    <w:rsid w:val="009945A7"/>
    <w:rsid w:val="00995522"/>
    <w:rsid w:val="00995D95"/>
    <w:rsid w:val="009971CD"/>
    <w:rsid w:val="009A1169"/>
    <w:rsid w:val="009A1A73"/>
    <w:rsid w:val="009A4C47"/>
    <w:rsid w:val="009A5132"/>
    <w:rsid w:val="009B37A0"/>
    <w:rsid w:val="009B6ECB"/>
    <w:rsid w:val="009C126E"/>
    <w:rsid w:val="009C348E"/>
    <w:rsid w:val="009C3B7E"/>
    <w:rsid w:val="009C424D"/>
    <w:rsid w:val="009C4C9D"/>
    <w:rsid w:val="009C5AEF"/>
    <w:rsid w:val="009C7531"/>
    <w:rsid w:val="009D2DA9"/>
    <w:rsid w:val="009D5B7E"/>
    <w:rsid w:val="009D6987"/>
    <w:rsid w:val="009E1515"/>
    <w:rsid w:val="009E3175"/>
    <w:rsid w:val="009E7D84"/>
    <w:rsid w:val="009F407C"/>
    <w:rsid w:val="009F5C78"/>
    <w:rsid w:val="009F6735"/>
    <w:rsid w:val="009F72EC"/>
    <w:rsid w:val="00A0245B"/>
    <w:rsid w:val="00A0589C"/>
    <w:rsid w:val="00A058B1"/>
    <w:rsid w:val="00A06EC3"/>
    <w:rsid w:val="00A075B9"/>
    <w:rsid w:val="00A17FD6"/>
    <w:rsid w:val="00A20A36"/>
    <w:rsid w:val="00A20B9B"/>
    <w:rsid w:val="00A21378"/>
    <w:rsid w:val="00A217C1"/>
    <w:rsid w:val="00A24D6C"/>
    <w:rsid w:val="00A26197"/>
    <w:rsid w:val="00A2688B"/>
    <w:rsid w:val="00A26C0B"/>
    <w:rsid w:val="00A270ED"/>
    <w:rsid w:val="00A276A0"/>
    <w:rsid w:val="00A30483"/>
    <w:rsid w:val="00A33F92"/>
    <w:rsid w:val="00A35C72"/>
    <w:rsid w:val="00A373E3"/>
    <w:rsid w:val="00A425CC"/>
    <w:rsid w:val="00A429E1"/>
    <w:rsid w:val="00A453FF"/>
    <w:rsid w:val="00A50DEA"/>
    <w:rsid w:val="00A51DAF"/>
    <w:rsid w:val="00A52B13"/>
    <w:rsid w:val="00A53CF8"/>
    <w:rsid w:val="00A61BD4"/>
    <w:rsid w:val="00A63D58"/>
    <w:rsid w:val="00A66AF0"/>
    <w:rsid w:val="00A7033F"/>
    <w:rsid w:val="00A7772B"/>
    <w:rsid w:val="00A778D6"/>
    <w:rsid w:val="00A81F43"/>
    <w:rsid w:val="00A84F62"/>
    <w:rsid w:val="00A859AC"/>
    <w:rsid w:val="00A8607E"/>
    <w:rsid w:val="00A8789C"/>
    <w:rsid w:val="00A91C7F"/>
    <w:rsid w:val="00A91DAE"/>
    <w:rsid w:val="00A9381B"/>
    <w:rsid w:val="00A9438A"/>
    <w:rsid w:val="00A94AD2"/>
    <w:rsid w:val="00A95678"/>
    <w:rsid w:val="00AA16D6"/>
    <w:rsid w:val="00AA48ED"/>
    <w:rsid w:val="00AA553F"/>
    <w:rsid w:val="00AA5C63"/>
    <w:rsid w:val="00AA61DA"/>
    <w:rsid w:val="00AA7DB4"/>
    <w:rsid w:val="00AB0BA7"/>
    <w:rsid w:val="00AB12E5"/>
    <w:rsid w:val="00AB3BA5"/>
    <w:rsid w:val="00AB44F1"/>
    <w:rsid w:val="00AB6176"/>
    <w:rsid w:val="00AB7BE2"/>
    <w:rsid w:val="00AC0A8F"/>
    <w:rsid w:val="00AC2483"/>
    <w:rsid w:val="00AC2CA4"/>
    <w:rsid w:val="00AC3ED5"/>
    <w:rsid w:val="00AC4597"/>
    <w:rsid w:val="00AD0D0C"/>
    <w:rsid w:val="00AD181B"/>
    <w:rsid w:val="00AD19F6"/>
    <w:rsid w:val="00AD42B0"/>
    <w:rsid w:val="00AD4C14"/>
    <w:rsid w:val="00AD51C8"/>
    <w:rsid w:val="00AD57B4"/>
    <w:rsid w:val="00AD5A20"/>
    <w:rsid w:val="00AE2316"/>
    <w:rsid w:val="00AE36AC"/>
    <w:rsid w:val="00AE6F67"/>
    <w:rsid w:val="00AF1B29"/>
    <w:rsid w:val="00AF5631"/>
    <w:rsid w:val="00AF64B8"/>
    <w:rsid w:val="00AF6FD8"/>
    <w:rsid w:val="00B0025B"/>
    <w:rsid w:val="00B01953"/>
    <w:rsid w:val="00B01CCB"/>
    <w:rsid w:val="00B06372"/>
    <w:rsid w:val="00B113A6"/>
    <w:rsid w:val="00B118EC"/>
    <w:rsid w:val="00B147E1"/>
    <w:rsid w:val="00B14ED4"/>
    <w:rsid w:val="00B176C2"/>
    <w:rsid w:val="00B22097"/>
    <w:rsid w:val="00B222B5"/>
    <w:rsid w:val="00B22609"/>
    <w:rsid w:val="00B25236"/>
    <w:rsid w:val="00B27F55"/>
    <w:rsid w:val="00B304D2"/>
    <w:rsid w:val="00B30A52"/>
    <w:rsid w:val="00B320F0"/>
    <w:rsid w:val="00B35E1E"/>
    <w:rsid w:val="00B4055D"/>
    <w:rsid w:val="00B41EF2"/>
    <w:rsid w:val="00B42374"/>
    <w:rsid w:val="00B433F8"/>
    <w:rsid w:val="00B43A19"/>
    <w:rsid w:val="00B54001"/>
    <w:rsid w:val="00B54FCC"/>
    <w:rsid w:val="00B56346"/>
    <w:rsid w:val="00B56CC6"/>
    <w:rsid w:val="00B56E0A"/>
    <w:rsid w:val="00B572CA"/>
    <w:rsid w:val="00B57B98"/>
    <w:rsid w:val="00B627D0"/>
    <w:rsid w:val="00B658DD"/>
    <w:rsid w:val="00B66169"/>
    <w:rsid w:val="00B6642B"/>
    <w:rsid w:val="00B70522"/>
    <w:rsid w:val="00B707B6"/>
    <w:rsid w:val="00B731D2"/>
    <w:rsid w:val="00B7679F"/>
    <w:rsid w:val="00B82417"/>
    <w:rsid w:val="00B83F9F"/>
    <w:rsid w:val="00B85A59"/>
    <w:rsid w:val="00B86422"/>
    <w:rsid w:val="00B87F6B"/>
    <w:rsid w:val="00B90A2F"/>
    <w:rsid w:val="00B90F72"/>
    <w:rsid w:val="00B91F40"/>
    <w:rsid w:val="00B9436E"/>
    <w:rsid w:val="00B97E44"/>
    <w:rsid w:val="00BA0AA9"/>
    <w:rsid w:val="00BA180A"/>
    <w:rsid w:val="00BA1A62"/>
    <w:rsid w:val="00BA246A"/>
    <w:rsid w:val="00BA4D5B"/>
    <w:rsid w:val="00BA75D1"/>
    <w:rsid w:val="00BB1504"/>
    <w:rsid w:val="00BB176D"/>
    <w:rsid w:val="00BB2D8A"/>
    <w:rsid w:val="00BB3FD4"/>
    <w:rsid w:val="00BB6CE3"/>
    <w:rsid w:val="00BB712D"/>
    <w:rsid w:val="00BB7C01"/>
    <w:rsid w:val="00BC08C5"/>
    <w:rsid w:val="00BC1794"/>
    <w:rsid w:val="00BC2A57"/>
    <w:rsid w:val="00BC2B64"/>
    <w:rsid w:val="00BC3653"/>
    <w:rsid w:val="00BC3D24"/>
    <w:rsid w:val="00BC4E63"/>
    <w:rsid w:val="00BC5E6B"/>
    <w:rsid w:val="00BD0EDF"/>
    <w:rsid w:val="00BD1480"/>
    <w:rsid w:val="00BD3166"/>
    <w:rsid w:val="00BD4804"/>
    <w:rsid w:val="00BD7903"/>
    <w:rsid w:val="00BE0267"/>
    <w:rsid w:val="00BE0F2E"/>
    <w:rsid w:val="00BE16DF"/>
    <w:rsid w:val="00BE274A"/>
    <w:rsid w:val="00BE29F8"/>
    <w:rsid w:val="00BE4DBE"/>
    <w:rsid w:val="00BE672B"/>
    <w:rsid w:val="00BE698D"/>
    <w:rsid w:val="00BE7589"/>
    <w:rsid w:val="00BE7C7A"/>
    <w:rsid w:val="00BF0AA7"/>
    <w:rsid w:val="00BF2912"/>
    <w:rsid w:val="00BF2B54"/>
    <w:rsid w:val="00BF2DE4"/>
    <w:rsid w:val="00BF4C9A"/>
    <w:rsid w:val="00C00121"/>
    <w:rsid w:val="00C002E2"/>
    <w:rsid w:val="00C038AB"/>
    <w:rsid w:val="00C0518A"/>
    <w:rsid w:val="00C0677C"/>
    <w:rsid w:val="00C06873"/>
    <w:rsid w:val="00C11CD5"/>
    <w:rsid w:val="00C14DCC"/>
    <w:rsid w:val="00C17350"/>
    <w:rsid w:val="00C17415"/>
    <w:rsid w:val="00C17D26"/>
    <w:rsid w:val="00C20E4B"/>
    <w:rsid w:val="00C2252F"/>
    <w:rsid w:val="00C23DED"/>
    <w:rsid w:val="00C246D8"/>
    <w:rsid w:val="00C30DF5"/>
    <w:rsid w:val="00C3463F"/>
    <w:rsid w:val="00C35D9D"/>
    <w:rsid w:val="00C378F6"/>
    <w:rsid w:val="00C37E92"/>
    <w:rsid w:val="00C420DC"/>
    <w:rsid w:val="00C425E5"/>
    <w:rsid w:val="00C446C7"/>
    <w:rsid w:val="00C470DD"/>
    <w:rsid w:val="00C507C4"/>
    <w:rsid w:val="00C51948"/>
    <w:rsid w:val="00C52906"/>
    <w:rsid w:val="00C537D8"/>
    <w:rsid w:val="00C579A4"/>
    <w:rsid w:val="00C57CC7"/>
    <w:rsid w:val="00C649D2"/>
    <w:rsid w:val="00C654E6"/>
    <w:rsid w:val="00C705F0"/>
    <w:rsid w:val="00C72F41"/>
    <w:rsid w:val="00C73588"/>
    <w:rsid w:val="00C7596D"/>
    <w:rsid w:val="00C7656A"/>
    <w:rsid w:val="00C77D65"/>
    <w:rsid w:val="00C81462"/>
    <w:rsid w:val="00C8149D"/>
    <w:rsid w:val="00C81E2D"/>
    <w:rsid w:val="00C86ABE"/>
    <w:rsid w:val="00C87828"/>
    <w:rsid w:val="00C87C5A"/>
    <w:rsid w:val="00C924B0"/>
    <w:rsid w:val="00C924C4"/>
    <w:rsid w:val="00C92AB4"/>
    <w:rsid w:val="00C936DC"/>
    <w:rsid w:val="00C95977"/>
    <w:rsid w:val="00CA16FC"/>
    <w:rsid w:val="00CA1F9E"/>
    <w:rsid w:val="00CA2F18"/>
    <w:rsid w:val="00CA3D82"/>
    <w:rsid w:val="00CA51D8"/>
    <w:rsid w:val="00CA6355"/>
    <w:rsid w:val="00CB25AE"/>
    <w:rsid w:val="00CB4508"/>
    <w:rsid w:val="00CB777C"/>
    <w:rsid w:val="00CC164D"/>
    <w:rsid w:val="00CC1A1E"/>
    <w:rsid w:val="00CC2D79"/>
    <w:rsid w:val="00CC4A41"/>
    <w:rsid w:val="00CC736C"/>
    <w:rsid w:val="00CD3230"/>
    <w:rsid w:val="00CD3ABE"/>
    <w:rsid w:val="00CD5E5F"/>
    <w:rsid w:val="00CD6CF2"/>
    <w:rsid w:val="00CE48CF"/>
    <w:rsid w:val="00CE5C67"/>
    <w:rsid w:val="00CE69C0"/>
    <w:rsid w:val="00CE6B14"/>
    <w:rsid w:val="00CF092E"/>
    <w:rsid w:val="00CF2C27"/>
    <w:rsid w:val="00CF4496"/>
    <w:rsid w:val="00CF4826"/>
    <w:rsid w:val="00CF62EE"/>
    <w:rsid w:val="00CF7909"/>
    <w:rsid w:val="00CF7CA0"/>
    <w:rsid w:val="00D011B5"/>
    <w:rsid w:val="00D05912"/>
    <w:rsid w:val="00D05CF2"/>
    <w:rsid w:val="00D063DF"/>
    <w:rsid w:val="00D112CF"/>
    <w:rsid w:val="00D11AD5"/>
    <w:rsid w:val="00D16A74"/>
    <w:rsid w:val="00D2216A"/>
    <w:rsid w:val="00D246B2"/>
    <w:rsid w:val="00D24DEA"/>
    <w:rsid w:val="00D2575E"/>
    <w:rsid w:val="00D258CC"/>
    <w:rsid w:val="00D26FA4"/>
    <w:rsid w:val="00D30043"/>
    <w:rsid w:val="00D31312"/>
    <w:rsid w:val="00D31D96"/>
    <w:rsid w:val="00D342D6"/>
    <w:rsid w:val="00D34AD4"/>
    <w:rsid w:val="00D4012F"/>
    <w:rsid w:val="00D40351"/>
    <w:rsid w:val="00D46F37"/>
    <w:rsid w:val="00D51394"/>
    <w:rsid w:val="00D51A0C"/>
    <w:rsid w:val="00D53D76"/>
    <w:rsid w:val="00D54EF2"/>
    <w:rsid w:val="00D556AA"/>
    <w:rsid w:val="00D56EFF"/>
    <w:rsid w:val="00D6064D"/>
    <w:rsid w:val="00D62A05"/>
    <w:rsid w:val="00D62E83"/>
    <w:rsid w:val="00D6464A"/>
    <w:rsid w:val="00D653A0"/>
    <w:rsid w:val="00D65C15"/>
    <w:rsid w:val="00D7030C"/>
    <w:rsid w:val="00D71FD6"/>
    <w:rsid w:val="00D73A15"/>
    <w:rsid w:val="00D73A80"/>
    <w:rsid w:val="00D7513E"/>
    <w:rsid w:val="00D758B0"/>
    <w:rsid w:val="00D767BA"/>
    <w:rsid w:val="00D8188E"/>
    <w:rsid w:val="00D8255C"/>
    <w:rsid w:val="00D83551"/>
    <w:rsid w:val="00D83846"/>
    <w:rsid w:val="00D85EEE"/>
    <w:rsid w:val="00D86149"/>
    <w:rsid w:val="00D869EA"/>
    <w:rsid w:val="00D91FDE"/>
    <w:rsid w:val="00D92ABC"/>
    <w:rsid w:val="00D95AAD"/>
    <w:rsid w:val="00DA071D"/>
    <w:rsid w:val="00DA158A"/>
    <w:rsid w:val="00DA1673"/>
    <w:rsid w:val="00DA262E"/>
    <w:rsid w:val="00DA422A"/>
    <w:rsid w:val="00DA5146"/>
    <w:rsid w:val="00DA6D99"/>
    <w:rsid w:val="00DA7801"/>
    <w:rsid w:val="00DA7F29"/>
    <w:rsid w:val="00DB401D"/>
    <w:rsid w:val="00DB4154"/>
    <w:rsid w:val="00DB4839"/>
    <w:rsid w:val="00DC00BB"/>
    <w:rsid w:val="00DC03E3"/>
    <w:rsid w:val="00DC163B"/>
    <w:rsid w:val="00DC4736"/>
    <w:rsid w:val="00DC5840"/>
    <w:rsid w:val="00DC65BC"/>
    <w:rsid w:val="00DC7B97"/>
    <w:rsid w:val="00DD0F5F"/>
    <w:rsid w:val="00DD1CCE"/>
    <w:rsid w:val="00DD5B13"/>
    <w:rsid w:val="00DE19BB"/>
    <w:rsid w:val="00DF08EF"/>
    <w:rsid w:val="00DF4595"/>
    <w:rsid w:val="00DF795D"/>
    <w:rsid w:val="00E00497"/>
    <w:rsid w:val="00E0271F"/>
    <w:rsid w:val="00E02CBD"/>
    <w:rsid w:val="00E030D0"/>
    <w:rsid w:val="00E06B9A"/>
    <w:rsid w:val="00E07C37"/>
    <w:rsid w:val="00E07E28"/>
    <w:rsid w:val="00E104A6"/>
    <w:rsid w:val="00E11E0A"/>
    <w:rsid w:val="00E11EFA"/>
    <w:rsid w:val="00E123B5"/>
    <w:rsid w:val="00E126F9"/>
    <w:rsid w:val="00E17B08"/>
    <w:rsid w:val="00E17C72"/>
    <w:rsid w:val="00E22A00"/>
    <w:rsid w:val="00E22C39"/>
    <w:rsid w:val="00E23EF1"/>
    <w:rsid w:val="00E25D4E"/>
    <w:rsid w:val="00E26258"/>
    <w:rsid w:val="00E300FD"/>
    <w:rsid w:val="00E313C8"/>
    <w:rsid w:val="00E3225A"/>
    <w:rsid w:val="00E33CD4"/>
    <w:rsid w:val="00E34F1C"/>
    <w:rsid w:val="00E35C1D"/>
    <w:rsid w:val="00E35FCC"/>
    <w:rsid w:val="00E407DD"/>
    <w:rsid w:val="00E40AF2"/>
    <w:rsid w:val="00E4133E"/>
    <w:rsid w:val="00E43532"/>
    <w:rsid w:val="00E44CD2"/>
    <w:rsid w:val="00E46FCF"/>
    <w:rsid w:val="00E47E2C"/>
    <w:rsid w:val="00E54EAD"/>
    <w:rsid w:val="00E6158A"/>
    <w:rsid w:val="00E636C6"/>
    <w:rsid w:val="00E63F0B"/>
    <w:rsid w:val="00E6731A"/>
    <w:rsid w:val="00E7354C"/>
    <w:rsid w:val="00E76B77"/>
    <w:rsid w:val="00E77486"/>
    <w:rsid w:val="00E814FF"/>
    <w:rsid w:val="00E831D5"/>
    <w:rsid w:val="00E84DBF"/>
    <w:rsid w:val="00E87A23"/>
    <w:rsid w:val="00E9049C"/>
    <w:rsid w:val="00E9081C"/>
    <w:rsid w:val="00E94654"/>
    <w:rsid w:val="00E951E9"/>
    <w:rsid w:val="00E95A6F"/>
    <w:rsid w:val="00E979F1"/>
    <w:rsid w:val="00E97D53"/>
    <w:rsid w:val="00EA0C61"/>
    <w:rsid w:val="00EA3710"/>
    <w:rsid w:val="00EA545A"/>
    <w:rsid w:val="00EA6BEC"/>
    <w:rsid w:val="00EA6D70"/>
    <w:rsid w:val="00EA6F67"/>
    <w:rsid w:val="00EB4141"/>
    <w:rsid w:val="00EB51D8"/>
    <w:rsid w:val="00EC293D"/>
    <w:rsid w:val="00EC4966"/>
    <w:rsid w:val="00EC7086"/>
    <w:rsid w:val="00EC7233"/>
    <w:rsid w:val="00EC7ACE"/>
    <w:rsid w:val="00ED1718"/>
    <w:rsid w:val="00ED3D55"/>
    <w:rsid w:val="00ED4586"/>
    <w:rsid w:val="00ED5CF5"/>
    <w:rsid w:val="00ED6314"/>
    <w:rsid w:val="00EE0246"/>
    <w:rsid w:val="00EE0B64"/>
    <w:rsid w:val="00EF1A19"/>
    <w:rsid w:val="00EF33B1"/>
    <w:rsid w:val="00F05251"/>
    <w:rsid w:val="00F06E27"/>
    <w:rsid w:val="00F110DE"/>
    <w:rsid w:val="00F128D0"/>
    <w:rsid w:val="00F12917"/>
    <w:rsid w:val="00F15DE1"/>
    <w:rsid w:val="00F17545"/>
    <w:rsid w:val="00F20944"/>
    <w:rsid w:val="00F21DF3"/>
    <w:rsid w:val="00F220FA"/>
    <w:rsid w:val="00F2267A"/>
    <w:rsid w:val="00F26803"/>
    <w:rsid w:val="00F26E1F"/>
    <w:rsid w:val="00F2748F"/>
    <w:rsid w:val="00F276D3"/>
    <w:rsid w:val="00F3017A"/>
    <w:rsid w:val="00F30574"/>
    <w:rsid w:val="00F316CF"/>
    <w:rsid w:val="00F32234"/>
    <w:rsid w:val="00F327F3"/>
    <w:rsid w:val="00F35C4A"/>
    <w:rsid w:val="00F3734E"/>
    <w:rsid w:val="00F40B9D"/>
    <w:rsid w:val="00F41FE1"/>
    <w:rsid w:val="00F42048"/>
    <w:rsid w:val="00F4372C"/>
    <w:rsid w:val="00F438CB"/>
    <w:rsid w:val="00F44C03"/>
    <w:rsid w:val="00F47397"/>
    <w:rsid w:val="00F47C0F"/>
    <w:rsid w:val="00F50EC1"/>
    <w:rsid w:val="00F52206"/>
    <w:rsid w:val="00F5643F"/>
    <w:rsid w:val="00F61DBA"/>
    <w:rsid w:val="00F63E9C"/>
    <w:rsid w:val="00F64FD0"/>
    <w:rsid w:val="00F65B3A"/>
    <w:rsid w:val="00F70781"/>
    <w:rsid w:val="00F73E8F"/>
    <w:rsid w:val="00F76E44"/>
    <w:rsid w:val="00F770A0"/>
    <w:rsid w:val="00F8144B"/>
    <w:rsid w:val="00F81FBB"/>
    <w:rsid w:val="00F823CE"/>
    <w:rsid w:val="00F837FB"/>
    <w:rsid w:val="00F90884"/>
    <w:rsid w:val="00F93AB8"/>
    <w:rsid w:val="00F97A8B"/>
    <w:rsid w:val="00FA1D44"/>
    <w:rsid w:val="00FA22F4"/>
    <w:rsid w:val="00FA2ED3"/>
    <w:rsid w:val="00FA3DAB"/>
    <w:rsid w:val="00FA3F23"/>
    <w:rsid w:val="00FA6141"/>
    <w:rsid w:val="00FA71FE"/>
    <w:rsid w:val="00FA7D34"/>
    <w:rsid w:val="00FB02E5"/>
    <w:rsid w:val="00FB0DFE"/>
    <w:rsid w:val="00FB0E0C"/>
    <w:rsid w:val="00FB24EC"/>
    <w:rsid w:val="00FB3F17"/>
    <w:rsid w:val="00FB54C4"/>
    <w:rsid w:val="00FB7D22"/>
    <w:rsid w:val="00FC0681"/>
    <w:rsid w:val="00FC2F48"/>
    <w:rsid w:val="00FC34BF"/>
    <w:rsid w:val="00FC3C38"/>
    <w:rsid w:val="00FC6735"/>
    <w:rsid w:val="00FC6FDE"/>
    <w:rsid w:val="00FC7BFA"/>
    <w:rsid w:val="00FD03F1"/>
    <w:rsid w:val="00FD5A32"/>
    <w:rsid w:val="00FD6FEA"/>
    <w:rsid w:val="00FD7B05"/>
    <w:rsid w:val="00FE2721"/>
    <w:rsid w:val="00FE2984"/>
    <w:rsid w:val="00FE3B81"/>
    <w:rsid w:val="00FE58C8"/>
    <w:rsid w:val="00FE76BE"/>
    <w:rsid w:val="00FF0C75"/>
    <w:rsid w:val="00FF210B"/>
    <w:rsid w:val="00FF2461"/>
    <w:rsid w:val="00FF3632"/>
    <w:rsid w:val="00FF4D6E"/>
    <w:rsid w:val="031213A5"/>
    <w:rsid w:val="03DBEE82"/>
    <w:rsid w:val="04EDE2E8"/>
    <w:rsid w:val="079D683A"/>
    <w:rsid w:val="07D1876A"/>
    <w:rsid w:val="0890D96C"/>
    <w:rsid w:val="08A243B2"/>
    <w:rsid w:val="09661E63"/>
    <w:rsid w:val="09B9C466"/>
    <w:rsid w:val="0A4A5041"/>
    <w:rsid w:val="0BB92320"/>
    <w:rsid w:val="0C0A8E8E"/>
    <w:rsid w:val="0CE9B213"/>
    <w:rsid w:val="0D668B5F"/>
    <w:rsid w:val="0E100B36"/>
    <w:rsid w:val="0E81838A"/>
    <w:rsid w:val="0FA01E43"/>
    <w:rsid w:val="108C9443"/>
    <w:rsid w:val="10D05C42"/>
    <w:rsid w:val="123B9BAC"/>
    <w:rsid w:val="126D1E2A"/>
    <w:rsid w:val="130E665D"/>
    <w:rsid w:val="134A4459"/>
    <w:rsid w:val="13756DB4"/>
    <w:rsid w:val="13BF0A06"/>
    <w:rsid w:val="141695ED"/>
    <w:rsid w:val="15B7046D"/>
    <w:rsid w:val="15BF43BA"/>
    <w:rsid w:val="15EBD355"/>
    <w:rsid w:val="1667E835"/>
    <w:rsid w:val="17512B0C"/>
    <w:rsid w:val="18410428"/>
    <w:rsid w:val="18CAEA66"/>
    <w:rsid w:val="18EA81E7"/>
    <w:rsid w:val="190CC4BF"/>
    <w:rsid w:val="19B76983"/>
    <w:rsid w:val="19E9BD35"/>
    <w:rsid w:val="1A700520"/>
    <w:rsid w:val="1AAFCE61"/>
    <w:rsid w:val="1C52C14F"/>
    <w:rsid w:val="1CB0E53D"/>
    <w:rsid w:val="1CBA39E6"/>
    <w:rsid w:val="1DE22388"/>
    <w:rsid w:val="1E721146"/>
    <w:rsid w:val="2026AB07"/>
    <w:rsid w:val="20289981"/>
    <w:rsid w:val="217F06DB"/>
    <w:rsid w:val="22074DE8"/>
    <w:rsid w:val="22543DA4"/>
    <w:rsid w:val="2311E99C"/>
    <w:rsid w:val="23CC947C"/>
    <w:rsid w:val="240E46BD"/>
    <w:rsid w:val="25969F00"/>
    <w:rsid w:val="260FDAA7"/>
    <w:rsid w:val="26596862"/>
    <w:rsid w:val="279337FC"/>
    <w:rsid w:val="2963A308"/>
    <w:rsid w:val="2B15E0CF"/>
    <w:rsid w:val="2BCD91E0"/>
    <w:rsid w:val="2BECB6D4"/>
    <w:rsid w:val="2C048A56"/>
    <w:rsid w:val="2C8F7453"/>
    <w:rsid w:val="2E35CD92"/>
    <w:rsid w:val="2E7BFF87"/>
    <w:rsid w:val="2EA08F31"/>
    <w:rsid w:val="2ED5D0EC"/>
    <w:rsid w:val="30A955D2"/>
    <w:rsid w:val="30D1DDCC"/>
    <w:rsid w:val="3199AA20"/>
    <w:rsid w:val="33280D66"/>
    <w:rsid w:val="336334BC"/>
    <w:rsid w:val="343640C9"/>
    <w:rsid w:val="34BF8B9C"/>
    <w:rsid w:val="3628FDB3"/>
    <w:rsid w:val="366F6831"/>
    <w:rsid w:val="3859B6F8"/>
    <w:rsid w:val="38D6B48A"/>
    <w:rsid w:val="3A110203"/>
    <w:rsid w:val="3A56C9E0"/>
    <w:rsid w:val="3B253ECB"/>
    <w:rsid w:val="3B6E46A1"/>
    <w:rsid w:val="3F27D28B"/>
    <w:rsid w:val="3FB72131"/>
    <w:rsid w:val="3FFE873D"/>
    <w:rsid w:val="406B1739"/>
    <w:rsid w:val="40EC58DB"/>
    <w:rsid w:val="414EA314"/>
    <w:rsid w:val="41A103FC"/>
    <w:rsid w:val="41DBF251"/>
    <w:rsid w:val="41FC08CE"/>
    <w:rsid w:val="42C64995"/>
    <w:rsid w:val="43809C5C"/>
    <w:rsid w:val="4384FD12"/>
    <w:rsid w:val="43A2B7FB"/>
    <w:rsid w:val="44E1EF17"/>
    <w:rsid w:val="465C2226"/>
    <w:rsid w:val="49F61742"/>
    <w:rsid w:val="4A9DEB2E"/>
    <w:rsid w:val="4ABE2445"/>
    <w:rsid w:val="4BED2D36"/>
    <w:rsid w:val="4C39BB8F"/>
    <w:rsid w:val="4D513C29"/>
    <w:rsid w:val="4DFCA20F"/>
    <w:rsid w:val="4FC05C4F"/>
    <w:rsid w:val="539809E2"/>
    <w:rsid w:val="540E23A4"/>
    <w:rsid w:val="543E167E"/>
    <w:rsid w:val="5474A6B9"/>
    <w:rsid w:val="549C6A98"/>
    <w:rsid w:val="551A11DA"/>
    <w:rsid w:val="55D2AD77"/>
    <w:rsid w:val="573FF5A6"/>
    <w:rsid w:val="5851B29C"/>
    <w:rsid w:val="590A4E39"/>
    <w:rsid w:val="5CDF3DD1"/>
    <w:rsid w:val="5D0E7E7A"/>
    <w:rsid w:val="5D71CB5A"/>
    <w:rsid w:val="5DC496FF"/>
    <w:rsid w:val="5F798FBD"/>
    <w:rsid w:val="605CC1A7"/>
    <w:rsid w:val="610C15C5"/>
    <w:rsid w:val="62F4F87E"/>
    <w:rsid w:val="632DC857"/>
    <w:rsid w:val="640AFE23"/>
    <w:rsid w:val="65DF9269"/>
    <w:rsid w:val="66B34305"/>
    <w:rsid w:val="66DEA29D"/>
    <w:rsid w:val="67A63DD1"/>
    <w:rsid w:val="6855C98D"/>
    <w:rsid w:val="6863CBCD"/>
    <w:rsid w:val="6981045F"/>
    <w:rsid w:val="6A54FAB1"/>
    <w:rsid w:val="6C298F3D"/>
    <w:rsid w:val="6C9857E7"/>
    <w:rsid w:val="6F272292"/>
    <w:rsid w:val="700DD6A2"/>
    <w:rsid w:val="70C2F2F3"/>
    <w:rsid w:val="715E0B02"/>
    <w:rsid w:val="72CE7811"/>
    <w:rsid w:val="73414927"/>
    <w:rsid w:val="738FFFEA"/>
    <w:rsid w:val="742F3954"/>
    <w:rsid w:val="744EA97B"/>
    <w:rsid w:val="75C684F4"/>
    <w:rsid w:val="76D63995"/>
    <w:rsid w:val="7725828F"/>
    <w:rsid w:val="77A19D25"/>
    <w:rsid w:val="77C21A95"/>
    <w:rsid w:val="7AA1824E"/>
    <w:rsid w:val="7BDFCB55"/>
    <w:rsid w:val="7BED72B7"/>
    <w:rsid w:val="7F703C1E"/>
    <w:rsid w:val="7FC081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4209"/>
    <o:shapelayout v:ext="edit">
      <o:idmap v:ext="edit" data="1"/>
    </o:shapelayout>
  </w:shapeDefaults>
  <w:decimalSymbol w:val=","/>
  <w:listSeparator w:val=";"/>
  <w14:docId w14:val="1904D461"/>
  <w15:chartTrackingRefBased/>
  <w15:docId w15:val="{6656C2DD-A412-48E6-ADE6-6677BF5447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rsid w:val="00CF2C27"/>
    <w:pPr>
      <w:spacing w:after="0" w:line="276" w:lineRule="auto"/>
    </w:pPr>
    <w:rPr>
      <w:rFonts w:ascii="Arial" w:eastAsia="Arial" w:hAnsi="Arial" w:cs="Arial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D1CCE"/>
    <w:pPr>
      <w:keepNext/>
      <w:keepLines/>
      <w:numPr>
        <w:numId w:val="2"/>
      </w:numPr>
      <w:outlineLvl w:val="0"/>
    </w:pPr>
    <w:rPr>
      <w:rFonts w:ascii="Open Sans" w:hAnsi="Open Sans" w:cs="Open Sans"/>
      <w:b/>
      <w:sz w:val="20"/>
      <w:szCs w:val="20"/>
      <w:u w:val="single"/>
    </w:rPr>
  </w:style>
  <w:style w:type="paragraph" w:styleId="Nagwek2">
    <w:name w:val="heading 2"/>
    <w:basedOn w:val="Nagwek1"/>
    <w:next w:val="Normalny"/>
    <w:link w:val="Nagwek2Znak"/>
    <w:uiPriority w:val="9"/>
    <w:unhideWhenUsed/>
    <w:qFormat/>
    <w:rsid w:val="00D34AD4"/>
    <w:pPr>
      <w:numPr>
        <w:ilvl w:val="1"/>
      </w:numPr>
      <w:ind w:left="8231"/>
      <w:outlineLvl w:val="1"/>
    </w:p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70A12"/>
    <w:pPr>
      <w:keepNext/>
      <w:keepLines/>
      <w:numPr>
        <w:ilvl w:val="2"/>
        <w:numId w:val="2"/>
      </w:numPr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70A12"/>
    <w:pPr>
      <w:keepNext/>
      <w:keepLines/>
      <w:numPr>
        <w:ilvl w:val="3"/>
        <w:numId w:val="2"/>
      </w:numPr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70A12"/>
    <w:pPr>
      <w:keepNext/>
      <w:keepLines/>
      <w:numPr>
        <w:ilvl w:val="4"/>
        <w:numId w:val="2"/>
      </w:numPr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70A12"/>
    <w:pPr>
      <w:keepNext/>
      <w:keepLines/>
      <w:numPr>
        <w:ilvl w:val="5"/>
        <w:numId w:val="2"/>
      </w:numPr>
      <w:spacing w:before="200" w:after="40"/>
      <w:outlineLvl w:val="5"/>
    </w:pPr>
    <w:rPr>
      <w:b/>
      <w:sz w:val="20"/>
      <w:szCs w:val="20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D34AD4"/>
    <w:pPr>
      <w:keepNext/>
      <w:keepLines/>
      <w:numPr>
        <w:ilvl w:val="6"/>
        <w:numId w:val="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D34AD4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D34AD4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D1CCE"/>
    <w:rPr>
      <w:rFonts w:ascii="Open Sans" w:eastAsia="Arial" w:hAnsi="Open Sans" w:cs="Open Sans"/>
      <w:b/>
      <w:sz w:val="20"/>
      <w:szCs w:val="20"/>
      <w:u w:val="single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D34AD4"/>
    <w:rPr>
      <w:rFonts w:ascii="Open Sans" w:eastAsia="Arial" w:hAnsi="Open Sans" w:cs="Open Sans"/>
      <w:b/>
      <w:sz w:val="20"/>
      <w:szCs w:val="20"/>
      <w:u w:val="single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70A12"/>
    <w:rPr>
      <w:rFonts w:ascii="Arial" w:eastAsia="Arial" w:hAnsi="Arial" w:cs="Arial"/>
      <w:b/>
      <w:sz w:val="28"/>
      <w:szCs w:val="28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70A12"/>
    <w:rPr>
      <w:rFonts w:ascii="Arial" w:eastAsia="Arial" w:hAnsi="Arial" w:cs="Arial"/>
      <w:b/>
      <w:sz w:val="24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70A12"/>
    <w:rPr>
      <w:rFonts w:ascii="Arial" w:eastAsia="Arial" w:hAnsi="Arial" w:cs="Arial"/>
      <w:b/>
      <w:lang w:eastAsia="pl-PL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70A12"/>
    <w:rPr>
      <w:rFonts w:ascii="Arial" w:eastAsia="Arial" w:hAnsi="Arial" w:cs="Arial"/>
      <w:b/>
      <w:sz w:val="20"/>
      <w:szCs w:val="20"/>
      <w:lang w:eastAsia="pl-PL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D34AD4"/>
    <w:rPr>
      <w:rFonts w:asciiTheme="majorHAnsi" w:eastAsiaTheme="majorEastAsia" w:hAnsiTheme="majorHAnsi" w:cstheme="majorBidi"/>
      <w:i/>
      <w:iCs/>
      <w:color w:val="1F3763" w:themeColor="accent1" w:themeShade="7F"/>
      <w:lang w:eastAsia="pl-PL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D34AD4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pl-PL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D34AD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pl-PL"/>
    </w:rPr>
  </w:style>
  <w:style w:type="paragraph" w:styleId="Tytu">
    <w:name w:val="Title"/>
    <w:basedOn w:val="Normalny"/>
    <w:next w:val="Normalny"/>
    <w:link w:val="TytuZnak"/>
    <w:uiPriority w:val="10"/>
    <w:qFormat/>
    <w:rsid w:val="00470A12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ytuZnak">
    <w:name w:val="Tytuł Znak"/>
    <w:basedOn w:val="Domylnaczcionkaakapitu"/>
    <w:link w:val="Tytu"/>
    <w:uiPriority w:val="10"/>
    <w:rsid w:val="00470A12"/>
    <w:rPr>
      <w:rFonts w:ascii="Arial" w:eastAsia="Arial" w:hAnsi="Arial" w:cs="Arial"/>
      <w:b/>
      <w:sz w:val="72"/>
      <w:szCs w:val="72"/>
      <w:lang w:eastAsia="pl-PL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70A12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PodtytuZnak">
    <w:name w:val="Podtytuł Znak"/>
    <w:basedOn w:val="Domylnaczcionkaakapitu"/>
    <w:link w:val="Podtytu"/>
    <w:uiPriority w:val="11"/>
    <w:rsid w:val="00470A12"/>
    <w:rPr>
      <w:rFonts w:ascii="Georgia" w:eastAsia="Georgia" w:hAnsi="Georgia" w:cs="Georgia"/>
      <w:i/>
      <w:color w:val="666666"/>
      <w:sz w:val="48"/>
      <w:szCs w:val="48"/>
      <w:lang w:eastAsia="pl-PL"/>
    </w:rPr>
  </w:style>
  <w:style w:type="paragraph" w:styleId="Akapitzlist">
    <w:name w:val="List Paragraph"/>
    <w:aliases w:val="Preambuła,T_SZ_List Paragraph,Wypunktowanie,zwykły tekst,BulletC,normalny tekst,Obiekt,CW_Lista,L1,Numerowanie,Akapit z listą BS,Kolorowa lista — akcent 11,Colorful List Accent 1,List Paragraph0,2 heading,A_wyliczenie,K-P_odwolanie"/>
    <w:basedOn w:val="Normalny"/>
    <w:link w:val="AkapitzlistZnak"/>
    <w:uiPriority w:val="34"/>
    <w:qFormat/>
    <w:rsid w:val="00470A12"/>
    <w:pPr>
      <w:ind w:left="720"/>
      <w:contextualSpacing/>
    </w:pPr>
  </w:style>
  <w:style w:type="character" w:customStyle="1" w:styleId="AkapitzlistZnak">
    <w:name w:val="Akapit z listą Znak"/>
    <w:aliases w:val="Preambuła Znak,T_SZ_List Paragraph Znak,Wypunktowanie Znak,zwykły tekst Znak,BulletC Znak,normalny tekst Znak,Obiekt Znak,CW_Lista Znak,L1 Znak,Numerowanie Znak,Akapit z listą BS Znak,Kolorowa lista — akcent 11 Znak,2 heading Znak"/>
    <w:basedOn w:val="Domylnaczcionkaakapitu"/>
    <w:link w:val="Akapitzlist"/>
    <w:uiPriority w:val="34"/>
    <w:qFormat/>
    <w:locked/>
    <w:rsid w:val="00C420DC"/>
    <w:rPr>
      <w:rFonts w:ascii="Arial" w:eastAsia="Arial" w:hAnsi="Arial" w:cs="Arial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70A12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70A12"/>
    <w:rPr>
      <w:rFonts w:ascii="Segoe UI" w:eastAsia="Arial" w:hAnsi="Segoe UI" w:cs="Segoe UI"/>
      <w:sz w:val="18"/>
      <w:szCs w:val="18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470A12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70A12"/>
    <w:rPr>
      <w:rFonts w:ascii="Arial" w:eastAsia="Arial" w:hAnsi="Arial" w:cs="Arial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470A12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70A12"/>
    <w:rPr>
      <w:rFonts w:ascii="Arial" w:eastAsia="Arial" w:hAnsi="Arial" w:cs="Arial"/>
      <w:lang w:eastAsia="pl-PL"/>
    </w:rPr>
  </w:style>
  <w:style w:type="character" w:styleId="Hipercze">
    <w:name w:val="Hyperlink"/>
    <w:basedOn w:val="Domylnaczcionkaakapitu"/>
    <w:uiPriority w:val="99"/>
    <w:unhideWhenUsed/>
    <w:rsid w:val="00470A12"/>
    <w:rPr>
      <w:color w:val="0563C1" w:themeColor="hyperlink"/>
      <w:u w:val="single"/>
    </w:rPr>
  </w:style>
  <w:style w:type="character" w:customStyle="1" w:styleId="WW8Num9z0">
    <w:name w:val="WW8Num9z0"/>
    <w:uiPriority w:val="99"/>
    <w:rsid w:val="00470A12"/>
    <w:rPr>
      <w:rFonts w:ascii="Symbol" w:hAnsi="Symbol"/>
    </w:rPr>
  </w:style>
  <w:style w:type="paragraph" w:customStyle="1" w:styleId="Kasia">
    <w:name w:val="Kasia"/>
    <w:basedOn w:val="Normalny"/>
    <w:link w:val="KasiaZnak"/>
    <w:rsid w:val="00470A12"/>
    <w:pPr>
      <w:tabs>
        <w:tab w:val="left" w:pos="284"/>
      </w:tabs>
      <w:suppressAutoHyphens/>
      <w:spacing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KasiaZnak">
    <w:name w:val="Kasia Znak"/>
    <w:basedOn w:val="Domylnaczcionkaakapitu"/>
    <w:link w:val="Kasia"/>
    <w:uiPriority w:val="99"/>
    <w:rsid w:val="00BB712D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470A12"/>
    <w:rPr>
      <w:rFonts w:ascii="Arial" w:eastAsia="Arial" w:hAnsi="Arial" w:cs="Arial"/>
      <w:sz w:val="20"/>
      <w:szCs w:val="20"/>
      <w:lang w:eastAsia="pl-PL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470A12"/>
    <w:pPr>
      <w:spacing w:line="240" w:lineRule="auto"/>
    </w:pPr>
    <w:rPr>
      <w:sz w:val="20"/>
      <w:szCs w:val="20"/>
    </w:rPr>
  </w:style>
  <w:style w:type="paragraph" w:customStyle="1" w:styleId="msonormal0">
    <w:name w:val="msonormal"/>
    <w:basedOn w:val="Normalny"/>
    <w:rsid w:val="00470A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nt0">
    <w:name w:val="font0"/>
    <w:basedOn w:val="Normalny"/>
    <w:rsid w:val="00470A12"/>
    <w:pPr>
      <w:spacing w:before="100" w:beforeAutospacing="1" w:after="100" w:afterAutospacing="1" w:line="240" w:lineRule="auto"/>
    </w:pPr>
    <w:rPr>
      <w:rFonts w:ascii="Calibri" w:eastAsia="Times New Roman" w:hAnsi="Calibri" w:cs="Calibri"/>
      <w:color w:val="000000"/>
    </w:rPr>
  </w:style>
  <w:style w:type="paragraph" w:customStyle="1" w:styleId="font5">
    <w:name w:val="font5"/>
    <w:basedOn w:val="Normalny"/>
    <w:rsid w:val="00470A12"/>
    <w:pPr>
      <w:spacing w:before="100" w:beforeAutospacing="1" w:after="100" w:afterAutospacing="1" w:line="240" w:lineRule="auto"/>
    </w:pPr>
    <w:rPr>
      <w:rFonts w:ascii="Calibri" w:eastAsia="Times New Roman" w:hAnsi="Calibri" w:cs="Calibri"/>
      <w:b/>
      <w:bCs/>
      <w:color w:val="000000"/>
    </w:rPr>
  </w:style>
  <w:style w:type="paragraph" w:customStyle="1" w:styleId="font6">
    <w:name w:val="font6"/>
    <w:basedOn w:val="Normalny"/>
    <w:rsid w:val="00470A12"/>
    <w:pPr>
      <w:spacing w:before="100" w:beforeAutospacing="1" w:after="100" w:afterAutospacing="1" w:line="240" w:lineRule="auto"/>
    </w:pPr>
    <w:rPr>
      <w:rFonts w:ascii="Calibri" w:eastAsia="Times New Roman" w:hAnsi="Calibri" w:cs="Calibri"/>
      <w:b/>
      <w:bCs/>
      <w:i/>
      <w:iCs/>
      <w:color w:val="000000"/>
    </w:rPr>
  </w:style>
  <w:style w:type="paragraph" w:customStyle="1" w:styleId="font7">
    <w:name w:val="font7"/>
    <w:basedOn w:val="Normalny"/>
    <w:rsid w:val="00470A12"/>
    <w:pPr>
      <w:spacing w:before="100" w:beforeAutospacing="1" w:after="100" w:afterAutospacing="1" w:line="240" w:lineRule="auto"/>
    </w:pPr>
    <w:rPr>
      <w:rFonts w:ascii="Calibri" w:eastAsia="Times New Roman" w:hAnsi="Calibri" w:cs="Calibri"/>
      <w:i/>
      <w:iCs/>
      <w:color w:val="000000"/>
    </w:rPr>
  </w:style>
  <w:style w:type="paragraph" w:customStyle="1" w:styleId="font8">
    <w:name w:val="font8"/>
    <w:basedOn w:val="Normalny"/>
    <w:rsid w:val="00470A12"/>
    <w:pPr>
      <w:spacing w:before="100" w:beforeAutospacing="1" w:after="100" w:afterAutospacing="1" w:line="240" w:lineRule="auto"/>
    </w:pPr>
    <w:rPr>
      <w:rFonts w:ascii="Calibri" w:eastAsia="Times New Roman" w:hAnsi="Calibri" w:cs="Calibri"/>
      <w:b/>
      <w:bCs/>
      <w:color w:val="333333"/>
    </w:rPr>
  </w:style>
  <w:style w:type="paragraph" w:customStyle="1" w:styleId="font9">
    <w:name w:val="font9"/>
    <w:basedOn w:val="Normalny"/>
    <w:rsid w:val="00470A12"/>
    <w:pPr>
      <w:spacing w:before="100" w:beforeAutospacing="1" w:after="100" w:afterAutospacing="1" w:line="240" w:lineRule="auto"/>
    </w:pPr>
    <w:rPr>
      <w:rFonts w:ascii="Calibri" w:eastAsia="Times New Roman" w:hAnsi="Calibri" w:cs="Calibri"/>
      <w:color w:val="333333"/>
    </w:rPr>
  </w:style>
  <w:style w:type="paragraph" w:customStyle="1" w:styleId="font10">
    <w:name w:val="font10"/>
    <w:basedOn w:val="Normalny"/>
    <w:rsid w:val="00470A12"/>
    <w:pPr>
      <w:spacing w:before="100" w:beforeAutospacing="1" w:after="100" w:afterAutospacing="1" w:line="240" w:lineRule="auto"/>
    </w:pPr>
    <w:rPr>
      <w:rFonts w:ascii="Calibri" w:eastAsia="Times New Roman" w:hAnsi="Calibri" w:cs="Calibri"/>
      <w:i/>
      <w:iCs/>
      <w:color w:val="333333"/>
    </w:rPr>
  </w:style>
  <w:style w:type="paragraph" w:customStyle="1" w:styleId="font11">
    <w:name w:val="font11"/>
    <w:basedOn w:val="Normalny"/>
    <w:rsid w:val="00470A12"/>
    <w:pPr>
      <w:spacing w:before="100" w:beforeAutospacing="1" w:after="100" w:afterAutospacing="1" w:line="240" w:lineRule="auto"/>
    </w:pPr>
    <w:rPr>
      <w:rFonts w:ascii="Calibri" w:eastAsia="Times New Roman" w:hAnsi="Calibri" w:cs="Calibri"/>
      <w:b/>
      <w:bCs/>
      <w:i/>
      <w:iCs/>
      <w:color w:val="333333"/>
    </w:rPr>
  </w:style>
  <w:style w:type="paragraph" w:customStyle="1" w:styleId="font12">
    <w:name w:val="font12"/>
    <w:basedOn w:val="Normalny"/>
    <w:rsid w:val="00470A12"/>
    <w:pPr>
      <w:spacing w:before="100" w:beforeAutospacing="1" w:after="100" w:afterAutospacing="1" w:line="240" w:lineRule="auto"/>
    </w:pPr>
    <w:rPr>
      <w:rFonts w:ascii="Calibri" w:eastAsia="Times New Roman" w:hAnsi="Calibri" w:cs="Calibri"/>
      <w:i/>
      <w:iCs/>
    </w:rPr>
  </w:style>
  <w:style w:type="paragraph" w:customStyle="1" w:styleId="font13">
    <w:name w:val="font13"/>
    <w:basedOn w:val="Normalny"/>
    <w:rsid w:val="00470A12"/>
    <w:pPr>
      <w:spacing w:before="100" w:beforeAutospacing="1" w:after="100" w:afterAutospacing="1" w:line="240" w:lineRule="auto"/>
    </w:pPr>
    <w:rPr>
      <w:rFonts w:ascii="Calibri" w:eastAsia="Times New Roman" w:hAnsi="Calibri" w:cs="Calibri"/>
      <w:b/>
      <w:bCs/>
      <w:color w:val="333333"/>
    </w:rPr>
  </w:style>
  <w:style w:type="paragraph" w:customStyle="1" w:styleId="font14">
    <w:name w:val="font14"/>
    <w:basedOn w:val="Normalny"/>
    <w:rsid w:val="00470A12"/>
    <w:pPr>
      <w:spacing w:before="100" w:beforeAutospacing="1" w:after="100" w:afterAutospacing="1" w:line="240" w:lineRule="auto"/>
    </w:pPr>
    <w:rPr>
      <w:rFonts w:ascii="Calibri" w:eastAsia="Times New Roman" w:hAnsi="Calibri" w:cs="Calibri"/>
      <w:i/>
      <w:iCs/>
      <w:color w:val="333333"/>
    </w:rPr>
  </w:style>
  <w:style w:type="paragraph" w:customStyle="1" w:styleId="xl63">
    <w:name w:val="xl63"/>
    <w:basedOn w:val="Normalny"/>
    <w:rsid w:val="00470A1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4">
    <w:name w:val="xl64"/>
    <w:basedOn w:val="Normalny"/>
    <w:rsid w:val="00470A1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5">
    <w:name w:val="xl65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66">
    <w:name w:val="xl66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70AD47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7">
    <w:name w:val="xl67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70AD47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8">
    <w:name w:val="xl68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70AD4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9">
    <w:name w:val="xl69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70AD4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0">
    <w:name w:val="xl70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70AD47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customStyle="1" w:styleId="xl71">
    <w:name w:val="xl71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2">
    <w:name w:val="xl72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73">
    <w:name w:val="xl73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4">
    <w:name w:val="xl74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5">
    <w:name w:val="xl75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6">
    <w:name w:val="xl76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E1F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7">
    <w:name w:val="xl77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E1F2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8">
    <w:name w:val="xl78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E1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9">
    <w:name w:val="xl79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E1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0">
    <w:name w:val="xl80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70AD47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333333"/>
      <w:sz w:val="24"/>
      <w:szCs w:val="24"/>
    </w:rPr>
  </w:style>
  <w:style w:type="paragraph" w:customStyle="1" w:styleId="xl81">
    <w:name w:val="xl81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333333"/>
      <w:sz w:val="24"/>
      <w:szCs w:val="24"/>
    </w:rPr>
  </w:style>
  <w:style w:type="paragraph" w:customStyle="1" w:styleId="xl82">
    <w:name w:val="xl82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E1F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333333"/>
      <w:sz w:val="24"/>
      <w:szCs w:val="24"/>
    </w:rPr>
  </w:style>
  <w:style w:type="paragraph" w:customStyle="1" w:styleId="xl83">
    <w:name w:val="xl83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4">
    <w:name w:val="xl84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333333"/>
      <w:sz w:val="24"/>
      <w:szCs w:val="24"/>
    </w:rPr>
  </w:style>
  <w:style w:type="paragraph" w:customStyle="1" w:styleId="xl85">
    <w:name w:val="xl85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6">
    <w:name w:val="xl86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7">
    <w:name w:val="xl87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8">
    <w:name w:val="xl88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9">
    <w:name w:val="xl89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90">
    <w:name w:val="xl90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xl91">
    <w:name w:val="xl91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92">
    <w:name w:val="xl92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CB9CA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customStyle="1" w:styleId="xl93">
    <w:name w:val="xl93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CB9CA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94">
    <w:name w:val="xl94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CB9CA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95">
    <w:name w:val="xl95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CB9CA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96">
    <w:name w:val="xl96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CB9C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97">
    <w:name w:val="xl97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333333"/>
      <w:sz w:val="24"/>
      <w:szCs w:val="24"/>
    </w:rPr>
  </w:style>
  <w:style w:type="paragraph" w:customStyle="1" w:styleId="xl98">
    <w:name w:val="xl98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CB9CA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333333"/>
      <w:sz w:val="24"/>
      <w:szCs w:val="24"/>
    </w:rPr>
  </w:style>
  <w:style w:type="paragraph" w:customStyle="1" w:styleId="xl99">
    <w:name w:val="xl99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0">
    <w:name w:val="xl100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01">
    <w:name w:val="xl101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02">
    <w:name w:val="xl102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3">
    <w:name w:val="xl103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333333"/>
      <w:sz w:val="24"/>
      <w:szCs w:val="24"/>
    </w:rPr>
  </w:style>
  <w:style w:type="paragraph" w:customStyle="1" w:styleId="xl104">
    <w:name w:val="xl104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05">
    <w:name w:val="xl105"/>
    <w:basedOn w:val="Normalny"/>
    <w:rsid w:val="00470A12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6">
    <w:name w:val="xl106"/>
    <w:basedOn w:val="Normalny"/>
    <w:rsid w:val="00470A1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07">
    <w:name w:val="xl107"/>
    <w:basedOn w:val="Normalny"/>
    <w:rsid w:val="00470A1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8">
    <w:name w:val="xl108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9">
    <w:name w:val="xl109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0">
    <w:name w:val="xl110"/>
    <w:basedOn w:val="Normalny"/>
    <w:rsid w:val="00470A1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1">
    <w:name w:val="xl111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2">
    <w:name w:val="xl112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color w:val="333333"/>
      <w:sz w:val="24"/>
      <w:szCs w:val="24"/>
    </w:rPr>
  </w:style>
  <w:style w:type="paragraph" w:customStyle="1" w:styleId="xl113">
    <w:name w:val="xl113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14">
    <w:name w:val="xl114"/>
    <w:basedOn w:val="Normalny"/>
    <w:rsid w:val="00470A12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333333"/>
      <w:sz w:val="24"/>
      <w:szCs w:val="24"/>
    </w:rPr>
  </w:style>
  <w:style w:type="paragraph" w:customStyle="1" w:styleId="xl115">
    <w:name w:val="xl115"/>
    <w:basedOn w:val="Normalny"/>
    <w:rsid w:val="00470A12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FF0000"/>
      <w:sz w:val="24"/>
      <w:szCs w:val="24"/>
    </w:rPr>
  </w:style>
  <w:style w:type="paragraph" w:customStyle="1" w:styleId="xl116">
    <w:name w:val="xl116"/>
    <w:basedOn w:val="Normalny"/>
    <w:rsid w:val="00470A1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17">
    <w:name w:val="xl117"/>
    <w:basedOn w:val="Normalny"/>
    <w:rsid w:val="00470A1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333333"/>
      <w:sz w:val="24"/>
      <w:szCs w:val="24"/>
    </w:rPr>
  </w:style>
  <w:style w:type="paragraph" w:customStyle="1" w:styleId="xl118">
    <w:name w:val="xl118"/>
    <w:basedOn w:val="Normalny"/>
    <w:rsid w:val="00470A1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color w:val="333333"/>
      <w:sz w:val="24"/>
      <w:szCs w:val="24"/>
    </w:rPr>
  </w:style>
  <w:style w:type="paragraph" w:customStyle="1" w:styleId="xl119">
    <w:name w:val="xl119"/>
    <w:basedOn w:val="Normalny"/>
    <w:rsid w:val="00470A1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0">
    <w:name w:val="xl120"/>
    <w:basedOn w:val="Normalny"/>
    <w:rsid w:val="00470A1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333333"/>
      <w:sz w:val="24"/>
      <w:szCs w:val="24"/>
    </w:rPr>
  </w:style>
  <w:style w:type="paragraph" w:customStyle="1" w:styleId="xl121">
    <w:name w:val="xl121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22">
    <w:name w:val="xl122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333333"/>
      <w:sz w:val="24"/>
      <w:szCs w:val="24"/>
    </w:rPr>
  </w:style>
  <w:style w:type="paragraph" w:customStyle="1" w:styleId="xl123">
    <w:name w:val="xl123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7E6E6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24">
    <w:name w:val="xl124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7E6E6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25">
    <w:name w:val="xl125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customStyle="1" w:styleId="xl126">
    <w:name w:val="xl126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27">
    <w:name w:val="xl127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7E6E6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28">
    <w:name w:val="xl128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29">
    <w:name w:val="xl129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30">
    <w:name w:val="xl130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333333"/>
      <w:sz w:val="24"/>
      <w:szCs w:val="24"/>
    </w:rPr>
  </w:style>
  <w:style w:type="paragraph" w:customStyle="1" w:styleId="xl131">
    <w:name w:val="xl131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7E6E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32">
    <w:name w:val="xl132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7E6E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33">
    <w:name w:val="xl133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7E6E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34">
    <w:name w:val="xl134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135">
    <w:name w:val="xl135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36">
    <w:name w:val="xl136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37">
    <w:name w:val="xl137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38">
    <w:name w:val="xl138"/>
    <w:basedOn w:val="Normalny"/>
    <w:rsid w:val="00470A1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39">
    <w:name w:val="xl139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0">
    <w:name w:val="xl140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7E6E6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1">
    <w:name w:val="xl141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2">
    <w:name w:val="xl142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3">
    <w:name w:val="xl143"/>
    <w:basedOn w:val="Normalny"/>
    <w:rsid w:val="00470A1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4">
    <w:name w:val="xl144"/>
    <w:basedOn w:val="Normalny"/>
    <w:rsid w:val="00470A1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5">
    <w:name w:val="xl145"/>
    <w:basedOn w:val="Normalny"/>
    <w:rsid w:val="00470A1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i/>
      <w:iCs/>
      <w:color w:val="FF0000"/>
      <w:sz w:val="24"/>
      <w:szCs w:val="24"/>
    </w:rPr>
  </w:style>
  <w:style w:type="paragraph" w:customStyle="1" w:styleId="xl146">
    <w:name w:val="xl146"/>
    <w:basedOn w:val="Normalny"/>
    <w:rsid w:val="00470A1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7">
    <w:name w:val="xl147"/>
    <w:basedOn w:val="Normalny"/>
    <w:rsid w:val="00470A1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48">
    <w:name w:val="xl148"/>
    <w:basedOn w:val="Normalny"/>
    <w:rsid w:val="00470A1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9">
    <w:name w:val="xl149"/>
    <w:basedOn w:val="Normalny"/>
    <w:rsid w:val="00470A1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0">
    <w:name w:val="xl150"/>
    <w:basedOn w:val="Normalny"/>
    <w:rsid w:val="00470A1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i/>
      <w:iCs/>
      <w:color w:val="333333"/>
      <w:sz w:val="24"/>
      <w:szCs w:val="24"/>
    </w:rPr>
  </w:style>
  <w:style w:type="paragraph" w:customStyle="1" w:styleId="xl151">
    <w:name w:val="xl151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2">
    <w:name w:val="xl152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3">
    <w:name w:val="xl153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4">
    <w:name w:val="xl154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5">
    <w:name w:val="xl155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7E6E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6">
    <w:name w:val="xl156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Calibri"/>
      <w:b/>
      <w:bCs/>
      <w:color w:val="333333"/>
      <w:sz w:val="24"/>
      <w:szCs w:val="24"/>
    </w:rPr>
  </w:style>
  <w:style w:type="paragraph" w:customStyle="1" w:styleId="xl157">
    <w:name w:val="xl157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333333"/>
      <w:sz w:val="24"/>
      <w:szCs w:val="24"/>
    </w:rPr>
  </w:style>
  <w:style w:type="paragraph" w:customStyle="1" w:styleId="xl158">
    <w:name w:val="xl158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59">
    <w:name w:val="xl159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E1F2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60">
    <w:name w:val="xl160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CB9CA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61">
    <w:name w:val="xl161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E1F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62">
    <w:name w:val="xl162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7E6E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63">
    <w:name w:val="xl163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64">
    <w:name w:val="xl164"/>
    <w:basedOn w:val="Normalny"/>
    <w:rsid w:val="00470A12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65">
    <w:name w:val="xl165"/>
    <w:basedOn w:val="Normalny"/>
    <w:rsid w:val="00470A1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66">
    <w:name w:val="xl166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67">
    <w:name w:val="xl167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68">
    <w:name w:val="xl168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69">
    <w:name w:val="xl169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70">
    <w:name w:val="xl170"/>
    <w:basedOn w:val="Normalny"/>
    <w:rsid w:val="00470A1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71">
    <w:name w:val="xl171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EB9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FF0000"/>
      <w:sz w:val="24"/>
      <w:szCs w:val="24"/>
    </w:rPr>
  </w:style>
  <w:style w:type="paragraph" w:customStyle="1" w:styleId="xl172">
    <w:name w:val="xl172"/>
    <w:basedOn w:val="Normalny"/>
    <w:rsid w:val="00470A12"/>
    <w:pPr>
      <w:pBdr>
        <w:top w:val="single" w:sz="4" w:space="0" w:color="auto"/>
        <w:bottom w:val="single" w:sz="4" w:space="0" w:color="auto"/>
      </w:pBdr>
      <w:shd w:val="clear" w:color="000000" w:fill="FFEB9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FF0000"/>
      <w:sz w:val="24"/>
      <w:szCs w:val="24"/>
    </w:rPr>
  </w:style>
  <w:style w:type="paragraph" w:customStyle="1" w:styleId="xl173">
    <w:name w:val="xl173"/>
    <w:basedOn w:val="Normalny"/>
    <w:rsid w:val="00470A1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EB9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FF0000"/>
      <w:sz w:val="24"/>
      <w:szCs w:val="24"/>
    </w:rPr>
  </w:style>
  <w:style w:type="paragraph" w:customStyle="1" w:styleId="xl174">
    <w:name w:val="xl174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EB9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24"/>
      <w:szCs w:val="24"/>
    </w:rPr>
  </w:style>
  <w:style w:type="paragraph" w:customStyle="1" w:styleId="xl175">
    <w:name w:val="xl175"/>
    <w:basedOn w:val="Normalny"/>
    <w:rsid w:val="00470A12"/>
    <w:pPr>
      <w:pBdr>
        <w:top w:val="single" w:sz="4" w:space="0" w:color="auto"/>
        <w:bottom w:val="single" w:sz="4" w:space="0" w:color="auto"/>
      </w:pBdr>
      <w:shd w:val="clear" w:color="000000" w:fill="FFEB9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24"/>
      <w:szCs w:val="24"/>
    </w:rPr>
  </w:style>
  <w:style w:type="paragraph" w:customStyle="1" w:styleId="xl176">
    <w:name w:val="xl176"/>
    <w:basedOn w:val="Normalny"/>
    <w:rsid w:val="00470A1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EB9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24"/>
      <w:szCs w:val="24"/>
    </w:rPr>
  </w:style>
  <w:style w:type="paragraph" w:customStyle="1" w:styleId="xl177">
    <w:name w:val="xl177"/>
    <w:basedOn w:val="Normalny"/>
    <w:rsid w:val="00470A12"/>
    <w:pPr>
      <w:pBdr>
        <w:top w:val="single" w:sz="4" w:space="0" w:color="auto"/>
        <w:bottom w:val="single" w:sz="4" w:space="0" w:color="auto"/>
      </w:pBdr>
      <w:shd w:val="clear" w:color="000000" w:fill="FFEB9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9C5700"/>
      <w:sz w:val="24"/>
      <w:szCs w:val="24"/>
    </w:rPr>
  </w:style>
  <w:style w:type="paragraph" w:customStyle="1" w:styleId="xl178">
    <w:name w:val="xl178"/>
    <w:basedOn w:val="Normalny"/>
    <w:rsid w:val="00470A1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EB9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9C5700"/>
      <w:sz w:val="24"/>
      <w:szCs w:val="24"/>
    </w:rPr>
  </w:style>
  <w:style w:type="paragraph" w:customStyle="1" w:styleId="xl179">
    <w:name w:val="xl179"/>
    <w:basedOn w:val="Normalny"/>
    <w:rsid w:val="00470A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18"/>
      <w:szCs w:val="18"/>
    </w:rPr>
  </w:style>
  <w:style w:type="paragraph" w:customStyle="1" w:styleId="xl180">
    <w:name w:val="xl180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D9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81">
    <w:name w:val="xl181"/>
    <w:basedOn w:val="Normalny"/>
    <w:rsid w:val="00470A12"/>
    <w:pPr>
      <w:pBdr>
        <w:top w:val="single" w:sz="4" w:space="0" w:color="auto"/>
        <w:bottom w:val="single" w:sz="4" w:space="0" w:color="auto"/>
      </w:pBdr>
      <w:shd w:val="clear" w:color="000000" w:fill="FFD9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82">
    <w:name w:val="xl182"/>
    <w:basedOn w:val="Normalny"/>
    <w:rsid w:val="00470A1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D9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83">
    <w:name w:val="xl183"/>
    <w:basedOn w:val="Normalny"/>
    <w:rsid w:val="00470A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18"/>
      <w:szCs w:val="18"/>
    </w:rPr>
  </w:style>
  <w:style w:type="paragraph" w:customStyle="1" w:styleId="xl184">
    <w:name w:val="xl184"/>
    <w:basedOn w:val="Normalny"/>
    <w:rsid w:val="00470A12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FF0000"/>
      <w:sz w:val="24"/>
      <w:szCs w:val="24"/>
    </w:rPr>
  </w:style>
  <w:style w:type="paragraph" w:customStyle="1" w:styleId="xl185">
    <w:name w:val="xl185"/>
    <w:basedOn w:val="Normalny"/>
    <w:rsid w:val="00470A12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FF0000"/>
      <w:sz w:val="24"/>
      <w:szCs w:val="24"/>
    </w:rPr>
  </w:style>
  <w:style w:type="paragraph" w:customStyle="1" w:styleId="xl186">
    <w:name w:val="xl186"/>
    <w:basedOn w:val="Normalny"/>
    <w:rsid w:val="00470A12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FF0000"/>
      <w:sz w:val="24"/>
      <w:szCs w:val="24"/>
    </w:rPr>
  </w:style>
  <w:style w:type="paragraph" w:customStyle="1" w:styleId="xl187">
    <w:name w:val="xl187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88">
    <w:name w:val="xl188"/>
    <w:basedOn w:val="Normalny"/>
    <w:rsid w:val="00470A12"/>
    <w:pPr>
      <w:pBdr>
        <w:top w:val="single" w:sz="4" w:space="0" w:color="auto"/>
        <w:bottom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89">
    <w:name w:val="xl189"/>
    <w:basedOn w:val="Normalny"/>
    <w:rsid w:val="00470A1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90">
    <w:name w:val="xl190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91">
    <w:name w:val="xl191"/>
    <w:basedOn w:val="Normalny"/>
    <w:rsid w:val="00470A12"/>
    <w:pPr>
      <w:pBdr>
        <w:top w:val="single" w:sz="4" w:space="0" w:color="auto"/>
        <w:bottom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92">
    <w:name w:val="xl192"/>
    <w:basedOn w:val="Normalny"/>
    <w:rsid w:val="00470A1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93">
    <w:name w:val="xl193"/>
    <w:basedOn w:val="Normalny"/>
    <w:rsid w:val="00470A1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00B0F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94">
    <w:name w:val="xl194"/>
    <w:basedOn w:val="Normalny"/>
    <w:rsid w:val="00470A12"/>
    <w:pPr>
      <w:pBdr>
        <w:top w:val="single" w:sz="4" w:space="0" w:color="auto"/>
        <w:bottom w:val="single" w:sz="4" w:space="0" w:color="auto"/>
      </w:pBdr>
      <w:shd w:val="clear" w:color="000000" w:fill="00B0F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95">
    <w:name w:val="xl195"/>
    <w:basedOn w:val="Normalny"/>
    <w:rsid w:val="00470A1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00B0F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96">
    <w:name w:val="xl196"/>
    <w:basedOn w:val="Normalny"/>
    <w:rsid w:val="00470A12"/>
    <w:pPr>
      <w:pBdr>
        <w:left w:val="single" w:sz="4" w:space="0" w:color="auto"/>
        <w:bottom w:val="single" w:sz="4" w:space="0" w:color="auto"/>
      </w:pBdr>
      <w:shd w:val="clear" w:color="000000" w:fill="FFEB9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24"/>
      <w:szCs w:val="24"/>
    </w:rPr>
  </w:style>
  <w:style w:type="paragraph" w:customStyle="1" w:styleId="xl197">
    <w:name w:val="xl197"/>
    <w:basedOn w:val="Normalny"/>
    <w:rsid w:val="00470A12"/>
    <w:pPr>
      <w:pBdr>
        <w:bottom w:val="single" w:sz="4" w:space="0" w:color="auto"/>
      </w:pBdr>
      <w:shd w:val="clear" w:color="000000" w:fill="FFEB9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9C5700"/>
      <w:sz w:val="24"/>
      <w:szCs w:val="24"/>
    </w:rPr>
  </w:style>
  <w:style w:type="paragraph" w:customStyle="1" w:styleId="xl198">
    <w:name w:val="xl198"/>
    <w:basedOn w:val="Normalny"/>
    <w:rsid w:val="00470A12"/>
    <w:pPr>
      <w:pBdr>
        <w:bottom w:val="single" w:sz="4" w:space="0" w:color="auto"/>
        <w:right w:val="single" w:sz="4" w:space="0" w:color="auto"/>
      </w:pBdr>
      <w:shd w:val="clear" w:color="000000" w:fill="FFEB9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9C5700"/>
      <w:sz w:val="24"/>
      <w:szCs w:val="24"/>
    </w:rPr>
  </w:style>
  <w:style w:type="paragraph" w:customStyle="1" w:styleId="xl199">
    <w:name w:val="xl199"/>
    <w:basedOn w:val="Normalny"/>
    <w:rsid w:val="00470A12"/>
    <w:pPr>
      <w:pBdr>
        <w:top w:val="single" w:sz="4" w:space="0" w:color="000000"/>
        <w:left w:val="single" w:sz="4" w:space="0" w:color="auto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200">
    <w:name w:val="xl200"/>
    <w:basedOn w:val="Normalny"/>
    <w:rsid w:val="00470A1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70A12"/>
    <w:rPr>
      <w:rFonts w:ascii="Arial" w:eastAsia="Arial" w:hAnsi="Arial" w:cs="Arial"/>
      <w:b/>
      <w:bCs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70A12"/>
    <w:rPr>
      <w:b/>
      <w:bCs/>
    </w:rPr>
  </w:style>
  <w:style w:type="character" w:customStyle="1" w:styleId="normaltextrun">
    <w:name w:val="normaltextrun"/>
    <w:basedOn w:val="Domylnaczcionkaakapitu"/>
    <w:rsid w:val="003A7D1C"/>
  </w:style>
  <w:style w:type="character" w:customStyle="1" w:styleId="eop">
    <w:name w:val="eop"/>
    <w:basedOn w:val="Domylnaczcionkaakapitu"/>
    <w:rsid w:val="003A7D1C"/>
  </w:style>
  <w:style w:type="paragraph" w:customStyle="1" w:styleId="paragraph">
    <w:name w:val="paragraph"/>
    <w:basedOn w:val="Normalny"/>
    <w:rsid w:val="003A7D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cxw200163245">
    <w:name w:val="scxw200163245"/>
    <w:basedOn w:val="Domylnaczcionkaakapitu"/>
    <w:rsid w:val="00B85A59"/>
  </w:style>
  <w:style w:type="paragraph" w:styleId="Bezodstpw">
    <w:name w:val="No Spacing"/>
    <w:uiPriority w:val="1"/>
    <w:rsid w:val="00B85A59"/>
    <w:pPr>
      <w:spacing w:after="0" w:line="240" w:lineRule="auto"/>
    </w:pPr>
    <w:rPr>
      <w:rFonts w:ascii="Arial" w:eastAsia="Arial" w:hAnsi="Arial" w:cs="Arial"/>
      <w:lang w:eastAsia="pl-PL"/>
    </w:rPr>
  </w:style>
  <w:style w:type="character" w:customStyle="1" w:styleId="scxw173434042">
    <w:name w:val="scxw173434042"/>
    <w:basedOn w:val="Domylnaczcionkaakapitu"/>
    <w:rsid w:val="00CA16FC"/>
  </w:style>
  <w:style w:type="character" w:customStyle="1" w:styleId="scxw57886514">
    <w:name w:val="scxw57886514"/>
    <w:basedOn w:val="Domylnaczcionkaakapitu"/>
    <w:rsid w:val="00CA16FC"/>
  </w:style>
  <w:style w:type="table" w:styleId="Tabela-Siatka">
    <w:name w:val="Table Grid"/>
    <w:basedOn w:val="Standardowy"/>
    <w:uiPriority w:val="39"/>
    <w:rsid w:val="000E2683"/>
    <w:pPr>
      <w:spacing w:after="200" w:line="276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a">
    <w:name w:val="List"/>
    <w:basedOn w:val="Normalny"/>
    <w:uiPriority w:val="99"/>
    <w:rsid w:val="000E2683"/>
    <w:pPr>
      <w:spacing w:after="200"/>
      <w:ind w:left="283" w:hanging="283"/>
    </w:pPr>
    <w:rPr>
      <w:rFonts w:ascii="Calibri" w:eastAsia="Calibri" w:hAnsi="Calibri" w:cs="Times New Roman"/>
      <w:lang w:eastAsia="en-US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E2683"/>
    <w:pPr>
      <w:spacing w:line="240" w:lineRule="auto"/>
    </w:pPr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E2683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0E2683"/>
    <w:rPr>
      <w:vertAlign w:val="superscript"/>
    </w:rPr>
  </w:style>
  <w:style w:type="paragraph" w:customStyle="1" w:styleId="Styl1">
    <w:name w:val="Styl1"/>
    <w:basedOn w:val="Normalny"/>
    <w:link w:val="Styl1Znak"/>
    <w:rsid w:val="00870E74"/>
    <w:pPr>
      <w:numPr>
        <w:ilvl w:val="1"/>
        <w:numId w:val="1"/>
      </w:numPr>
      <w:suppressAutoHyphens/>
      <w:spacing w:line="240" w:lineRule="auto"/>
      <w:jc w:val="both"/>
    </w:pPr>
    <w:rPr>
      <w:rFonts w:ascii="Times New Roman" w:hAnsi="Times New Roman" w:cs="Times New Roman"/>
      <w:b/>
      <w:bCs/>
      <w:szCs w:val="20"/>
      <w:u w:val="single"/>
      <w:lang w:eastAsia="ar-SA"/>
    </w:rPr>
  </w:style>
  <w:style w:type="character" w:customStyle="1" w:styleId="Styl1Znak">
    <w:name w:val="Styl1 Znak"/>
    <w:basedOn w:val="Domylnaczcionkaakapitu"/>
    <w:link w:val="Styl1"/>
    <w:rsid w:val="00870E74"/>
    <w:rPr>
      <w:rFonts w:ascii="Times New Roman" w:eastAsia="Arial" w:hAnsi="Times New Roman" w:cs="Times New Roman"/>
      <w:b/>
      <w:bCs/>
      <w:szCs w:val="20"/>
      <w:u w:val="single"/>
      <w:lang w:eastAsia="ar-SA"/>
    </w:rPr>
  </w:style>
  <w:style w:type="paragraph" w:customStyle="1" w:styleId="Styl2">
    <w:name w:val="Styl2"/>
    <w:basedOn w:val="Kasia"/>
    <w:link w:val="Styl2Znak"/>
    <w:qFormat/>
    <w:rsid w:val="00377D9B"/>
    <w:pPr>
      <w:tabs>
        <w:tab w:val="clear" w:pos="284"/>
      </w:tabs>
      <w:ind w:left="284"/>
    </w:pPr>
    <w:rPr>
      <w:rFonts w:ascii="Calibri" w:hAnsi="Calibri" w:cs="Trebuchet MS"/>
      <w:sz w:val="20"/>
      <w:szCs w:val="20"/>
    </w:rPr>
  </w:style>
  <w:style w:type="character" w:customStyle="1" w:styleId="Styl2Znak">
    <w:name w:val="Styl2 Znak"/>
    <w:basedOn w:val="Domylnaczcionkaakapitu"/>
    <w:link w:val="Styl2"/>
    <w:rsid w:val="00377D9B"/>
    <w:rPr>
      <w:rFonts w:ascii="Calibri" w:eastAsia="Times New Roman" w:hAnsi="Calibri" w:cs="Trebuchet MS"/>
      <w:sz w:val="20"/>
      <w:szCs w:val="20"/>
      <w:lang w:eastAsia="ar-SA"/>
    </w:rPr>
  </w:style>
  <w:style w:type="paragraph" w:customStyle="1" w:styleId="Styl4">
    <w:name w:val="Styl4"/>
    <w:basedOn w:val="Styl1"/>
    <w:link w:val="Styl4Znak"/>
    <w:rsid w:val="00077B73"/>
    <w:pPr>
      <w:numPr>
        <w:ilvl w:val="0"/>
      </w:numPr>
    </w:pPr>
  </w:style>
  <w:style w:type="character" w:customStyle="1" w:styleId="Styl4Znak">
    <w:name w:val="Styl4 Znak"/>
    <w:basedOn w:val="Domylnaczcionkaakapitu"/>
    <w:link w:val="Styl4"/>
    <w:rsid w:val="00077B73"/>
    <w:rPr>
      <w:rFonts w:ascii="Times New Roman" w:eastAsia="Arial" w:hAnsi="Times New Roman" w:cs="Times New Roman"/>
      <w:b/>
      <w:bCs/>
      <w:szCs w:val="20"/>
      <w:u w:val="single"/>
      <w:lang w:eastAsia="ar-SA"/>
    </w:rPr>
  </w:style>
  <w:style w:type="paragraph" w:customStyle="1" w:styleId="Styl3">
    <w:name w:val="Styl3"/>
    <w:basedOn w:val="Styl5"/>
    <w:link w:val="Styl3Znak"/>
    <w:rsid w:val="00077B73"/>
  </w:style>
  <w:style w:type="paragraph" w:customStyle="1" w:styleId="Styl5">
    <w:name w:val="Styl5"/>
    <w:basedOn w:val="Normalny"/>
    <w:link w:val="Styl5Znak"/>
    <w:qFormat/>
    <w:rsid w:val="00261074"/>
    <w:pPr>
      <w:widowControl w:val="0"/>
      <w:pBdr>
        <w:top w:val="nil"/>
        <w:left w:val="nil"/>
        <w:bottom w:val="nil"/>
        <w:right w:val="nil"/>
        <w:between w:val="nil"/>
      </w:pBdr>
      <w:spacing w:line="240" w:lineRule="auto"/>
      <w:jc w:val="both"/>
    </w:pPr>
    <w:rPr>
      <w:rFonts w:ascii="Open Sans" w:eastAsia="Times New Roman" w:hAnsi="Open Sans" w:cs="Open Sans"/>
      <w:color w:val="000000" w:themeColor="text1"/>
      <w:sz w:val="20"/>
    </w:rPr>
  </w:style>
  <w:style w:type="character" w:customStyle="1" w:styleId="Styl5Znak">
    <w:name w:val="Styl5 Znak"/>
    <w:basedOn w:val="Domylnaczcionkaakapitu"/>
    <w:link w:val="Styl5"/>
    <w:rsid w:val="00261074"/>
    <w:rPr>
      <w:rFonts w:ascii="Open Sans" w:eastAsia="Times New Roman" w:hAnsi="Open Sans" w:cs="Open Sans"/>
      <w:color w:val="000000" w:themeColor="text1"/>
      <w:sz w:val="20"/>
      <w:lang w:eastAsia="pl-PL"/>
    </w:rPr>
  </w:style>
  <w:style w:type="character" w:customStyle="1" w:styleId="Styl3Znak">
    <w:name w:val="Styl3 Znak"/>
    <w:basedOn w:val="Styl2Znak"/>
    <w:link w:val="Styl3"/>
    <w:rsid w:val="00077B73"/>
    <w:rPr>
      <w:rFonts w:ascii="Times New Roman" w:eastAsia="Times New Roman" w:hAnsi="Times New Roman" w:cs="Times New Roman"/>
      <w:color w:val="000000" w:themeColor="text1"/>
      <w:sz w:val="20"/>
      <w:szCs w:val="20"/>
      <w:lang w:eastAsia="pl-PL"/>
    </w:rPr>
  </w:style>
  <w:style w:type="paragraph" w:customStyle="1" w:styleId="Styl6">
    <w:name w:val="Styl6"/>
    <w:basedOn w:val="Styl5"/>
    <w:link w:val="Styl6Znak"/>
    <w:qFormat/>
    <w:rsid w:val="000F0C8C"/>
    <w:pPr>
      <w:ind w:left="426"/>
    </w:pPr>
    <w:rPr>
      <w:rFonts w:eastAsia="Arial"/>
    </w:rPr>
  </w:style>
  <w:style w:type="character" w:customStyle="1" w:styleId="Styl6Znak">
    <w:name w:val="Styl6 Znak"/>
    <w:basedOn w:val="Styl5Znak"/>
    <w:link w:val="Styl6"/>
    <w:rsid w:val="000F0C8C"/>
    <w:rPr>
      <w:rFonts w:ascii="Open Sans" w:eastAsia="Arial" w:hAnsi="Open Sans" w:cs="Open Sans"/>
      <w:color w:val="000000" w:themeColor="text1"/>
      <w:sz w:val="20"/>
      <w:lang w:eastAsia="pl-PL"/>
    </w:rPr>
  </w:style>
  <w:style w:type="character" w:styleId="Pogrubienie">
    <w:name w:val="Strong"/>
    <w:basedOn w:val="Domylnaczcionkaakapitu"/>
    <w:uiPriority w:val="22"/>
    <w:qFormat/>
    <w:rsid w:val="0033164A"/>
    <w:rPr>
      <w:b/>
      <w:bCs/>
    </w:rPr>
  </w:style>
  <w:style w:type="paragraph" w:customStyle="1" w:styleId="Styl7">
    <w:name w:val="Styl7"/>
    <w:basedOn w:val="Styl6"/>
    <w:link w:val="Styl7Znak"/>
    <w:qFormat/>
    <w:rsid w:val="0060086C"/>
    <w:pPr>
      <w:numPr>
        <w:numId w:val="5"/>
      </w:numPr>
    </w:pPr>
  </w:style>
  <w:style w:type="character" w:customStyle="1" w:styleId="Styl7Znak">
    <w:name w:val="Styl7 Znak"/>
    <w:basedOn w:val="Styl6Znak"/>
    <w:link w:val="Styl7"/>
    <w:rsid w:val="0060086C"/>
    <w:rPr>
      <w:rFonts w:ascii="Open Sans" w:eastAsia="Arial" w:hAnsi="Open Sans" w:cs="Open Sans"/>
      <w:color w:val="000000" w:themeColor="text1"/>
      <w:sz w:val="20"/>
      <w:lang w:eastAsia="pl-PL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D327B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D327B"/>
    <w:pPr>
      <w:suppressAutoHyphens/>
      <w:spacing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3D327B"/>
    <w:pPr>
      <w:suppressAutoHyphens/>
      <w:spacing w:after="120" w:line="240" w:lineRule="auto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3D327B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3D327B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3D327B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Nagwek10">
    <w:name w:val="Nagłówek1"/>
    <w:basedOn w:val="Normalny"/>
    <w:next w:val="Tekstpodstawowy"/>
    <w:uiPriority w:val="99"/>
    <w:rsid w:val="003D327B"/>
    <w:pPr>
      <w:keepNext/>
      <w:suppressAutoHyphens/>
      <w:spacing w:before="240" w:after="120" w:line="240" w:lineRule="auto"/>
    </w:pPr>
    <w:rPr>
      <w:rFonts w:eastAsia="Microsoft YaHei" w:cs="Mangal"/>
      <w:sz w:val="28"/>
      <w:szCs w:val="28"/>
      <w:lang w:eastAsia="ar-SA"/>
    </w:rPr>
  </w:style>
  <w:style w:type="paragraph" w:customStyle="1" w:styleId="Podpis1">
    <w:name w:val="Podpis1"/>
    <w:basedOn w:val="Normalny"/>
    <w:uiPriority w:val="99"/>
    <w:rsid w:val="003D327B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Mangal"/>
      <w:i/>
      <w:iCs/>
      <w:sz w:val="24"/>
      <w:szCs w:val="24"/>
      <w:lang w:eastAsia="ar-SA"/>
    </w:rPr>
  </w:style>
  <w:style w:type="paragraph" w:customStyle="1" w:styleId="Indeks">
    <w:name w:val="Indeks"/>
    <w:basedOn w:val="Normalny"/>
    <w:uiPriority w:val="99"/>
    <w:rsid w:val="003D327B"/>
    <w:pPr>
      <w:suppressLineNumbers/>
      <w:suppressAutoHyphens/>
      <w:spacing w:line="240" w:lineRule="auto"/>
    </w:pPr>
    <w:rPr>
      <w:rFonts w:ascii="Times New Roman" w:eastAsia="Times New Roman" w:hAnsi="Times New Roman" w:cs="Mangal"/>
      <w:sz w:val="24"/>
      <w:szCs w:val="24"/>
      <w:lang w:eastAsia="ar-SA"/>
    </w:rPr>
  </w:style>
  <w:style w:type="paragraph" w:customStyle="1" w:styleId="Tekstpodstawowywcity21">
    <w:name w:val="Tekst podstawowy wcięty 21"/>
    <w:basedOn w:val="Normalny"/>
    <w:uiPriority w:val="99"/>
    <w:rsid w:val="003D327B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Tekstkomentarza1">
    <w:name w:val="Tekst komentarza1"/>
    <w:basedOn w:val="Normalny"/>
    <w:uiPriority w:val="99"/>
    <w:rsid w:val="003D327B"/>
    <w:pPr>
      <w:suppressAutoHyphens/>
      <w:spacing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Zawartoramki">
    <w:name w:val="Zawartość ramki"/>
    <w:basedOn w:val="Tekstpodstawowy"/>
    <w:uiPriority w:val="99"/>
    <w:rsid w:val="003D327B"/>
  </w:style>
  <w:style w:type="paragraph" w:customStyle="1" w:styleId="Default">
    <w:name w:val="Default"/>
    <w:basedOn w:val="Normalny"/>
    <w:rsid w:val="003D327B"/>
    <w:pPr>
      <w:autoSpaceDE w:val="0"/>
      <w:autoSpaceDN w:val="0"/>
      <w:spacing w:line="240" w:lineRule="auto"/>
    </w:pPr>
    <w:rPr>
      <w:rFonts w:ascii="Calibri" w:eastAsiaTheme="minorHAnsi" w:hAnsi="Calibri" w:cs="Times New Roman"/>
      <w:color w:val="000000"/>
      <w:sz w:val="24"/>
      <w:szCs w:val="24"/>
    </w:rPr>
  </w:style>
  <w:style w:type="character" w:customStyle="1" w:styleId="WW8Num1z0">
    <w:name w:val="WW8Num1z0"/>
    <w:uiPriority w:val="99"/>
    <w:rsid w:val="003D327B"/>
    <w:rPr>
      <w:rFonts w:ascii="Symbol" w:hAnsi="Symbol" w:hint="default"/>
    </w:rPr>
  </w:style>
  <w:style w:type="character" w:customStyle="1" w:styleId="WW8Num2z0">
    <w:name w:val="WW8Num2z0"/>
    <w:uiPriority w:val="99"/>
    <w:rsid w:val="003D327B"/>
    <w:rPr>
      <w:rFonts w:ascii="Symbol" w:hAnsi="Symbol" w:hint="default"/>
    </w:rPr>
  </w:style>
  <w:style w:type="character" w:customStyle="1" w:styleId="WW8Num3z0">
    <w:name w:val="WW8Num3z0"/>
    <w:uiPriority w:val="99"/>
    <w:rsid w:val="003D327B"/>
    <w:rPr>
      <w:rFonts w:ascii="Times New Roman" w:hAnsi="Times New Roman" w:cs="Times New Roman" w:hint="default"/>
    </w:rPr>
  </w:style>
  <w:style w:type="character" w:customStyle="1" w:styleId="WW8Num4z0">
    <w:name w:val="WW8Num4z0"/>
    <w:uiPriority w:val="99"/>
    <w:rsid w:val="003D327B"/>
    <w:rPr>
      <w:rFonts w:ascii="Symbol" w:hAnsi="Symbol" w:hint="default"/>
    </w:rPr>
  </w:style>
  <w:style w:type="character" w:customStyle="1" w:styleId="WW8Num5z0">
    <w:name w:val="WW8Num5z0"/>
    <w:uiPriority w:val="99"/>
    <w:rsid w:val="003D327B"/>
    <w:rPr>
      <w:rFonts w:ascii="Wingdings" w:hAnsi="Wingdings" w:hint="default"/>
    </w:rPr>
  </w:style>
  <w:style w:type="character" w:customStyle="1" w:styleId="WW8Num6z0">
    <w:name w:val="WW8Num6z0"/>
    <w:uiPriority w:val="99"/>
    <w:rsid w:val="003D327B"/>
    <w:rPr>
      <w:rFonts w:ascii="Symbol" w:hAnsi="Symbol" w:hint="default"/>
    </w:rPr>
  </w:style>
  <w:style w:type="character" w:customStyle="1" w:styleId="WW8Num7z0">
    <w:name w:val="WW8Num7z0"/>
    <w:uiPriority w:val="99"/>
    <w:rsid w:val="003D327B"/>
    <w:rPr>
      <w:rFonts w:ascii="Times New Roman" w:hAnsi="Times New Roman" w:cs="Times New Roman" w:hint="default"/>
    </w:rPr>
  </w:style>
  <w:style w:type="character" w:customStyle="1" w:styleId="WW8Num8z0">
    <w:name w:val="WW8Num8z0"/>
    <w:uiPriority w:val="99"/>
    <w:rsid w:val="003D327B"/>
    <w:rPr>
      <w:rFonts w:ascii="Symbol" w:hAnsi="Symbol" w:hint="default"/>
    </w:rPr>
  </w:style>
  <w:style w:type="character" w:customStyle="1" w:styleId="WW8Num10z0">
    <w:name w:val="WW8Num10z0"/>
    <w:uiPriority w:val="99"/>
    <w:rsid w:val="003D327B"/>
    <w:rPr>
      <w:rFonts w:ascii="Symbol" w:hAnsi="Symbol" w:hint="default"/>
    </w:rPr>
  </w:style>
  <w:style w:type="character" w:customStyle="1" w:styleId="WW8Num11z0">
    <w:name w:val="WW8Num11z0"/>
    <w:uiPriority w:val="99"/>
    <w:rsid w:val="003D327B"/>
    <w:rPr>
      <w:rFonts w:ascii="Wingdings" w:hAnsi="Wingdings" w:hint="default"/>
    </w:rPr>
  </w:style>
  <w:style w:type="character" w:customStyle="1" w:styleId="WW8Num12z0">
    <w:name w:val="WW8Num12z0"/>
    <w:uiPriority w:val="99"/>
    <w:rsid w:val="003D327B"/>
    <w:rPr>
      <w:rFonts w:ascii="Symbol" w:hAnsi="Symbol" w:hint="default"/>
    </w:rPr>
  </w:style>
  <w:style w:type="character" w:customStyle="1" w:styleId="WW8Num13z0">
    <w:name w:val="WW8Num13z0"/>
    <w:uiPriority w:val="99"/>
    <w:rsid w:val="003D327B"/>
    <w:rPr>
      <w:rFonts w:ascii="Symbol" w:hAnsi="Symbol" w:hint="default"/>
    </w:rPr>
  </w:style>
  <w:style w:type="character" w:customStyle="1" w:styleId="WW8Num14z0">
    <w:name w:val="WW8Num14z0"/>
    <w:uiPriority w:val="99"/>
    <w:rsid w:val="003D327B"/>
    <w:rPr>
      <w:rFonts w:ascii="Symbol" w:hAnsi="Symbol" w:hint="default"/>
    </w:rPr>
  </w:style>
  <w:style w:type="character" w:customStyle="1" w:styleId="WW8Num15z0">
    <w:name w:val="WW8Num15z0"/>
    <w:uiPriority w:val="99"/>
    <w:rsid w:val="003D327B"/>
    <w:rPr>
      <w:rFonts w:ascii="Wingdings" w:hAnsi="Wingdings" w:hint="default"/>
    </w:rPr>
  </w:style>
  <w:style w:type="character" w:customStyle="1" w:styleId="WW8Num16z0">
    <w:name w:val="WW8Num16z0"/>
    <w:uiPriority w:val="99"/>
    <w:rsid w:val="003D327B"/>
    <w:rPr>
      <w:rFonts w:ascii="Symbol" w:hAnsi="Symbol" w:hint="default"/>
    </w:rPr>
  </w:style>
  <w:style w:type="character" w:customStyle="1" w:styleId="WW8Num17z0">
    <w:name w:val="WW8Num17z0"/>
    <w:uiPriority w:val="99"/>
    <w:rsid w:val="003D327B"/>
    <w:rPr>
      <w:rFonts w:ascii="Symbol" w:hAnsi="Symbol" w:hint="default"/>
    </w:rPr>
  </w:style>
  <w:style w:type="character" w:customStyle="1" w:styleId="WW8Num18z0">
    <w:name w:val="WW8Num18z0"/>
    <w:uiPriority w:val="99"/>
    <w:rsid w:val="003D327B"/>
    <w:rPr>
      <w:rFonts w:ascii="Trebuchet MS" w:hAnsi="Trebuchet MS" w:hint="default"/>
    </w:rPr>
  </w:style>
  <w:style w:type="character" w:customStyle="1" w:styleId="WW8Num19z0">
    <w:name w:val="WW8Num19z0"/>
    <w:uiPriority w:val="99"/>
    <w:rsid w:val="003D327B"/>
    <w:rPr>
      <w:rFonts w:ascii="Wingdings" w:hAnsi="Wingdings" w:hint="default"/>
    </w:rPr>
  </w:style>
  <w:style w:type="character" w:customStyle="1" w:styleId="WW8Num20z0">
    <w:name w:val="WW8Num20z0"/>
    <w:uiPriority w:val="99"/>
    <w:rsid w:val="003D327B"/>
    <w:rPr>
      <w:rFonts w:ascii="Wingdings" w:hAnsi="Wingdings" w:hint="default"/>
    </w:rPr>
  </w:style>
  <w:style w:type="character" w:customStyle="1" w:styleId="WW8Num21z0">
    <w:name w:val="WW8Num21z0"/>
    <w:uiPriority w:val="99"/>
    <w:rsid w:val="003D327B"/>
    <w:rPr>
      <w:rFonts w:ascii="Symbol" w:hAnsi="Symbol" w:hint="default"/>
    </w:rPr>
  </w:style>
  <w:style w:type="character" w:customStyle="1" w:styleId="WW8Num22z0">
    <w:name w:val="WW8Num22z0"/>
    <w:uiPriority w:val="99"/>
    <w:rsid w:val="003D327B"/>
    <w:rPr>
      <w:rFonts w:ascii="OpenSymbol" w:eastAsia="OpenSymbol" w:hint="eastAsia"/>
    </w:rPr>
  </w:style>
  <w:style w:type="character" w:customStyle="1" w:styleId="WW8Num23z0">
    <w:name w:val="WW8Num23z0"/>
    <w:uiPriority w:val="99"/>
    <w:rsid w:val="003D327B"/>
    <w:rPr>
      <w:rFonts w:ascii="Times New Roman" w:hAnsi="Times New Roman" w:cs="Times New Roman" w:hint="default"/>
    </w:rPr>
  </w:style>
  <w:style w:type="character" w:customStyle="1" w:styleId="WW8Num24z0">
    <w:name w:val="WW8Num24z0"/>
    <w:uiPriority w:val="99"/>
    <w:rsid w:val="003D327B"/>
    <w:rPr>
      <w:rFonts w:ascii="Symbol" w:hAnsi="Symbol" w:hint="default"/>
    </w:rPr>
  </w:style>
  <w:style w:type="character" w:customStyle="1" w:styleId="WW8Num26z0">
    <w:name w:val="WW8Num26z0"/>
    <w:uiPriority w:val="99"/>
    <w:rsid w:val="003D327B"/>
    <w:rPr>
      <w:rFonts w:ascii="Symbol" w:hAnsi="Symbol" w:hint="default"/>
    </w:rPr>
  </w:style>
  <w:style w:type="character" w:customStyle="1" w:styleId="WW8Num26z3">
    <w:name w:val="WW8Num26z3"/>
    <w:uiPriority w:val="99"/>
    <w:rsid w:val="003D327B"/>
    <w:rPr>
      <w:rFonts w:ascii="Symbol" w:hAnsi="Symbol" w:hint="default"/>
    </w:rPr>
  </w:style>
  <w:style w:type="character" w:customStyle="1" w:styleId="WW8Num26z4">
    <w:name w:val="WW8Num26z4"/>
    <w:uiPriority w:val="99"/>
    <w:rsid w:val="003D327B"/>
    <w:rPr>
      <w:rFonts w:ascii="Courier New" w:hAnsi="Courier New" w:cs="Courier New" w:hint="default"/>
    </w:rPr>
  </w:style>
  <w:style w:type="character" w:customStyle="1" w:styleId="WW8Num26z5">
    <w:name w:val="WW8Num26z5"/>
    <w:uiPriority w:val="99"/>
    <w:rsid w:val="003D327B"/>
    <w:rPr>
      <w:rFonts w:ascii="Wingdings" w:hAnsi="Wingdings" w:hint="default"/>
    </w:rPr>
  </w:style>
  <w:style w:type="character" w:customStyle="1" w:styleId="WW8Num27z0">
    <w:name w:val="WW8Num27z0"/>
    <w:uiPriority w:val="99"/>
    <w:rsid w:val="003D327B"/>
    <w:rPr>
      <w:rFonts w:ascii="Times New Roman" w:hAnsi="Times New Roman" w:cs="Times New Roman" w:hint="default"/>
    </w:rPr>
  </w:style>
  <w:style w:type="character" w:customStyle="1" w:styleId="WW8Num28z0">
    <w:name w:val="WW8Num28z0"/>
    <w:uiPriority w:val="99"/>
    <w:rsid w:val="003D327B"/>
    <w:rPr>
      <w:rFonts w:ascii="Times New Roman" w:hAnsi="Times New Roman" w:cs="Times New Roman" w:hint="default"/>
    </w:rPr>
  </w:style>
  <w:style w:type="character" w:customStyle="1" w:styleId="WW8Num29z0">
    <w:name w:val="WW8Num29z0"/>
    <w:uiPriority w:val="99"/>
    <w:rsid w:val="003D327B"/>
    <w:rPr>
      <w:rFonts w:ascii="Symbol" w:hAnsi="Symbol" w:hint="default"/>
      <w:color w:val="auto"/>
    </w:rPr>
  </w:style>
  <w:style w:type="character" w:customStyle="1" w:styleId="WW8Num30z0">
    <w:name w:val="WW8Num30z0"/>
    <w:uiPriority w:val="99"/>
    <w:rsid w:val="003D327B"/>
    <w:rPr>
      <w:rFonts w:ascii="OpenSymbol" w:eastAsia="OpenSymbol" w:hint="eastAsia"/>
    </w:rPr>
  </w:style>
  <w:style w:type="character" w:customStyle="1" w:styleId="WW8Num31z0">
    <w:name w:val="WW8Num31z0"/>
    <w:uiPriority w:val="99"/>
    <w:rsid w:val="003D327B"/>
    <w:rPr>
      <w:rFonts w:ascii="Wingdings" w:hAnsi="Wingdings" w:hint="default"/>
    </w:rPr>
  </w:style>
  <w:style w:type="character" w:customStyle="1" w:styleId="WW8Num32z0">
    <w:name w:val="WW8Num32z0"/>
    <w:uiPriority w:val="99"/>
    <w:rsid w:val="003D327B"/>
    <w:rPr>
      <w:rFonts w:ascii="Wingdings" w:hAnsi="Wingdings" w:hint="default"/>
    </w:rPr>
  </w:style>
  <w:style w:type="character" w:customStyle="1" w:styleId="WW8Num33z0">
    <w:name w:val="WW8Num33z0"/>
    <w:uiPriority w:val="99"/>
    <w:rsid w:val="003D327B"/>
    <w:rPr>
      <w:rFonts w:ascii="Wingdings" w:hAnsi="Wingdings" w:hint="default"/>
    </w:rPr>
  </w:style>
  <w:style w:type="character" w:customStyle="1" w:styleId="WW8Num34z0">
    <w:name w:val="WW8Num34z0"/>
    <w:uiPriority w:val="99"/>
    <w:rsid w:val="003D327B"/>
    <w:rPr>
      <w:rFonts w:ascii="Symbol" w:hAnsi="Symbol" w:hint="default"/>
    </w:rPr>
  </w:style>
  <w:style w:type="character" w:customStyle="1" w:styleId="WW8Num35z0">
    <w:name w:val="WW8Num35z0"/>
    <w:uiPriority w:val="99"/>
    <w:rsid w:val="003D327B"/>
    <w:rPr>
      <w:rFonts w:ascii="Symbol" w:hAnsi="Symbol" w:hint="default"/>
    </w:rPr>
  </w:style>
  <w:style w:type="character" w:customStyle="1" w:styleId="WW8Num36z0">
    <w:name w:val="WW8Num36z0"/>
    <w:uiPriority w:val="99"/>
    <w:rsid w:val="003D327B"/>
    <w:rPr>
      <w:rFonts w:ascii="Times New Roman" w:hAnsi="Times New Roman" w:cs="Times New Roman" w:hint="default"/>
    </w:rPr>
  </w:style>
  <w:style w:type="character" w:customStyle="1" w:styleId="WW8Num37z0">
    <w:name w:val="WW8Num37z0"/>
    <w:uiPriority w:val="99"/>
    <w:rsid w:val="003D327B"/>
    <w:rPr>
      <w:rFonts w:ascii="Symbol" w:hAnsi="Symbol" w:hint="default"/>
    </w:rPr>
  </w:style>
  <w:style w:type="character" w:customStyle="1" w:styleId="WW8Num37z2">
    <w:name w:val="WW8Num37z2"/>
    <w:uiPriority w:val="99"/>
    <w:rsid w:val="003D327B"/>
    <w:rPr>
      <w:rFonts w:ascii="Wingdings" w:hAnsi="Wingdings" w:hint="default"/>
    </w:rPr>
  </w:style>
  <w:style w:type="character" w:customStyle="1" w:styleId="WW8Num37z3">
    <w:name w:val="WW8Num37z3"/>
    <w:uiPriority w:val="99"/>
    <w:rsid w:val="003D327B"/>
    <w:rPr>
      <w:rFonts w:ascii="Symbol" w:hAnsi="Symbol" w:hint="default"/>
    </w:rPr>
  </w:style>
  <w:style w:type="character" w:customStyle="1" w:styleId="WW8Num37z4">
    <w:name w:val="WW8Num37z4"/>
    <w:uiPriority w:val="99"/>
    <w:rsid w:val="003D327B"/>
    <w:rPr>
      <w:rFonts w:ascii="Courier New" w:hAnsi="Courier New" w:cs="Courier New" w:hint="default"/>
    </w:rPr>
  </w:style>
  <w:style w:type="character" w:customStyle="1" w:styleId="WW8Num38z0">
    <w:name w:val="WW8Num38z0"/>
    <w:uiPriority w:val="99"/>
    <w:rsid w:val="003D327B"/>
    <w:rPr>
      <w:rFonts w:ascii="Times New Roman" w:hAnsi="Times New Roman" w:cs="Times New Roman" w:hint="default"/>
    </w:rPr>
  </w:style>
  <w:style w:type="character" w:customStyle="1" w:styleId="WW8Num39z0">
    <w:name w:val="WW8Num39z0"/>
    <w:uiPriority w:val="99"/>
    <w:rsid w:val="003D327B"/>
    <w:rPr>
      <w:rFonts w:ascii="Trebuchet MS" w:hAnsi="Trebuchet MS" w:hint="default"/>
      <w:b/>
      <w:bCs w:val="0"/>
      <w:strike w:val="0"/>
      <w:dstrike w:val="0"/>
      <w:sz w:val="20"/>
      <w:u w:val="none"/>
      <w:effect w:val="none"/>
    </w:rPr>
  </w:style>
  <w:style w:type="character" w:customStyle="1" w:styleId="WW8Num40z0">
    <w:name w:val="WW8Num40z0"/>
    <w:uiPriority w:val="99"/>
    <w:rsid w:val="003D327B"/>
    <w:rPr>
      <w:rFonts w:ascii="Symbol" w:hAnsi="Symbol" w:hint="default"/>
    </w:rPr>
  </w:style>
  <w:style w:type="character" w:customStyle="1" w:styleId="WW8Num41z0">
    <w:name w:val="WW8Num41z0"/>
    <w:uiPriority w:val="99"/>
    <w:rsid w:val="003D327B"/>
    <w:rPr>
      <w:rFonts w:ascii="Times New Roman" w:hAnsi="Times New Roman" w:cs="Times New Roman" w:hint="default"/>
    </w:rPr>
  </w:style>
  <w:style w:type="character" w:customStyle="1" w:styleId="WW8Num42z0">
    <w:name w:val="WW8Num42z0"/>
    <w:uiPriority w:val="99"/>
    <w:rsid w:val="003D327B"/>
    <w:rPr>
      <w:rFonts w:ascii="Wingdings" w:hAnsi="Wingdings" w:hint="default"/>
    </w:rPr>
  </w:style>
  <w:style w:type="character" w:customStyle="1" w:styleId="WW8Num43z0">
    <w:name w:val="WW8Num43z0"/>
    <w:uiPriority w:val="99"/>
    <w:rsid w:val="003D327B"/>
    <w:rPr>
      <w:rFonts w:ascii="Times New Roman" w:hAnsi="Times New Roman" w:cs="Times New Roman" w:hint="default"/>
      <w:color w:val="auto"/>
    </w:rPr>
  </w:style>
  <w:style w:type="character" w:customStyle="1" w:styleId="WW8Num44z0">
    <w:name w:val="WW8Num44z0"/>
    <w:uiPriority w:val="99"/>
    <w:rsid w:val="003D327B"/>
    <w:rPr>
      <w:rFonts w:ascii="Symbol" w:hAnsi="Symbol" w:hint="default"/>
    </w:rPr>
  </w:style>
  <w:style w:type="character" w:customStyle="1" w:styleId="WW8Num45z0">
    <w:name w:val="WW8Num45z0"/>
    <w:uiPriority w:val="99"/>
    <w:rsid w:val="003D327B"/>
    <w:rPr>
      <w:rFonts w:ascii="Symbol" w:hAnsi="Symbol" w:hint="default"/>
    </w:rPr>
  </w:style>
  <w:style w:type="character" w:customStyle="1" w:styleId="WW8Num46z0">
    <w:name w:val="WW8Num46z0"/>
    <w:uiPriority w:val="99"/>
    <w:rsid w:val="003D327B"/>
    <w:rPr>
      <w:rFonts w:ascii="Symbol" w:hAnsi="Symbol" w:hint="default"/>
      <w:color w:val="auto"/>
    </w:rPr>
  </w:style>
  <w:style w:type="character" w:customStyle="1" w:styleId="WW8Num47z0">
    <w:name w:val="WW8Num47z0"/>
    <w:uiPriority w:val="99"/>
    <w:rsid w:val="003D327B"/>
    <w:rPr>
      <w:rFonts w:ascii="Symbol" w:hAnsi="Symbol" w:hint="default"/>
    </w:rPr>
  </w:style>
  <w:style w:type="character" w:customStyle="1" w:styleId="WW8Num48z0">
    <w:name w:val="WW8Num48z0"/>
    <w:uiPriority w:val="99"/>
    <w:rsid w:val="003D327B"/>
    <w:rPr>
      <w:rFonts w:ascii="Symbol" w:hAnsi="Symbol" w:hint="default"/>
    </w:rPr>
  </w:style>
  <w:style w:type="character" w:customStyle="1" w:styleId="WW8Num50z0">
    <w:name w:val="WW8Num50z0"/>
    <w:uiPriority w:val="99"/>
    <w:rsid w:val="003D327B"/>
    <w:rPr>
      <w:rFonts w:ascii="Symbol" w:hAnsi="Symbol" w:hint="default"/>
    </w:rPr>
  </w:style>
  <w:style w:type="character" w:customStyle="1" w:styleId="WW8Num51z0">
    <w:name w:val="WW8Num51z0"/>
    <w:uiPriority w:val="99"/>
    <w:rsid w:val="003D327B"/>
    <w:rPr>
      <w:rFonts w:ascii="Wingdings" w:hAnsi="Wingdings" w:hint="default"/>
    </w:rPr>
  </w:style>
  <w:style w:type="character" w:customStyle="1" w:styleId="WW8Num52z0">
    <w:name w:val="WW8Num52z0"/>
    <w:uiPriority w:val="99"/>
    <w:rsid w:val="003D327B"/>
    <w:rPr>
      <w:rFonts w:ascii="Symbol" w:hAnsi="Symbol" w:hint="default"/>
    </w:rPr>
  </w:style>
  <w:style w:type="character" w:customStyle="1" w:styleId="WW8Num52z2">
    <w:name w:val="WW8Num52z2"/>
    <w:uiPriority w:val="99"/>
    <w:rsid w:val="003D327B"/>
    <w:rPr>
      <w:rFonts w:ascii="Wingdings" w:hAnsi="Wingdings" w:hint="default"/>
    </w:rPr>
  </w:style>
  <w:style w:type="character" w:customStyle="1" w:styleId="WW8Num52z3">
    <w:name w:val="WW8Num52z3"/>
    <w:uiPriority w:val="99"/>
    <w:rsid w:val="003D327B"/>
    <w:rPr>
      <w:rFonts w:ascii="Symbol" w:hAnsi="Symbol" w:hint="default"/>
    </w:rPr>
  </w:style>
  <w:style w:type="character" w:customStyle="1" w:styleId="WW8Num52z4">
    <w:name w:val="WW8Num52z4"/>
    <w:uiPriority w:val="99"/>
    <w:rsid w:val="003D327B"/>
    <w:rPr>
      <w:rFonts w:ascii="Courier New" w:hAnsi="Courier New" w:cs="Courier New" w:hint="default"/>
    </w:rPr>
  </w:style>
  <w:style w:type="character" w:customStyle="1" w:styleId="WW8Num53z0">
    <w:name w:val="WW8Num53z0"/>
    <w:uiPriority w:val="99"/>
    <w:rsid w:val="003D327B"/>
    <w:rPr>
      <w:rFonts w:ascii="OpenSymbol" w:eastAsia="OpenSymbol" w:hint="eastAsia"/>
    </w:rPr>
  </w:style>
  <w:style w:type="character" w:customStyle="1" w:styleId="WW8Num54z0">
    <w:name w:val="WW8Num54z0"/>
    <w:uiPriority w:val="99"/>
    <w:rsid w:val="003D327B"/>
    <w:rPr>
      <w:rFonts w:ascii="Symbol" w:hAnsi="Symbol" w:hint="default"/>
    </w:rPr>
  </w:style>
  <w:style w:type="character" w:customStyle="1" w:styleId="WW8Num56z0">
    <w:name w:val="WW8Num56z0"/>
    <w:uiPriority w:val="99"/>
    <w:rsid w:val="003D327B"/>
    <w:rPr>
      <w:rFonts w:ascii="Times New Roman" w:hAnsi="Times New Roman" w:cs="Times New Roman" w:hint="default"/>
    </w:rPr>
  </w:style>
  <w:style w:type="character" w:customStyle="1" w:styleId="WW8Num57z0">
    <w:name w:val="WW8Num57z0"/>
    <w:uiPriority w:val="99"/>
    <w:rsid w:val="003D327B"/>
    <w:rPr>
      <w:rFonts w:ascii="Times New Roman" w:hAnsi="Times New Roman" w:cs="Times New Roman" w:hint="default"/>
      <w:color w:val="auto"/>
    </w:rPr>
  </w:style>
  <w:style w:type="character" w:customStyle="1" w:styleId="WW8Num58z0">
    <w:name w:val="WW8Num58z0"/>
    <w:uiPriority w:val="99"/>
    <w:rsid w:val="003D327B"/>
    <w:rPr>
      <w:rFonts w:ascii="Symbol" w:hAnsi="Symbol" w:hint="default"/>
    </w:rPr>
  </w:style>
  <w:style w:type="character" w:customStyle="1" w:styleId="WW8Num59z0">
    <w:name w:val="WW8Num59z0"/>
    <w:uiPriority w:val="99"/>
    <w:rsid w:val="003D327B"/>
    <w:rPr>
      <w:rFonts w:ascii="Times New Roman" w:hAnsi="Times New Roman" w:cs="Times New Roman" w:hint="default"/>
    </w:rPr>
  </w:style>
  <w:style w:type="character" w:customStyle="1" w:styleId="WW8Num60z0">
    <w:name w:val="WW8Num60z0"/>
    <w:uiPriority w:val="99"/>
    <w:rsid w:val="003D327B"/>
    <w:rPr>
      <w:rFonts w:ascii="Symbol" w:hAnsi="Symbol" w:hint="default"/>
    </w:rPr>
  </w:style>
  <w:style w:type="character" w:customStyle="1" w:styleId="WW8Num61z0">
    <w:name w:val="WW8Num61z0"/>
    <w:uiPriority w:val="99"/>
    <w:rsid w:val="003D327B"/>
    <w:rPr>
      <w:rFonts w:ascii="Times New Roman" w:hAnsi="Times New Roman" w:cs="Times New Roman" w:hint="default"/>
    </w:rPr>
  </w:style>
  <w:style w:type="character" w:customStyle="1" w:styleId="WW8Num62z0">
    <w:name w:val="WW8Num62z0"/>
    <w:uiPriority w:val="99"/>
    <w:rsid w:val="003D327B"/>
    <w:rPr>
      <w:rFonts w:ascii="Wingdings" w:hAnsi="Wingdings" w:hint="default"/>
    </w:rPr>
  </w:style>
  <w:style w:type="character" w:customStyle="1" w:styleId="WW8Num63z0">
    <w:name w:val="WW8Num63z0"/>
    <w:uiPriority w:val="99"/>
    <w:rsid w:val="003D327B"/>
    <w:rPr>
      <w:rFonts w:ascii="Symbol" w:hAnsi="Symbol" w:hint="default"/>
      <w:color w:val="auto"/>
    </w:rPr>
  </w:style>
  <w:style w:type="character" w:customStyle="1" w:styleId="WW8Num64z0">
    <w:name w:val="WW8Num64z0"/>
    <w:uiPriority w:val="99"/>
    <w:rsid w:val="003D327B"/>
    <w:rPr>
      <w:rFonts w:ascii="Symbol" w:hAnsi="Symbol" w:hint="default"/>
    </w:rPr>
  </w:style>
  <w:style w:type="character" w:customStyle="1" w:styleId="WW8Num65z0">
    <w:name w:val="WW8Num65z0"/>
    <w:uiPriority w:val="99"/>
    <w:rsid w:val="003D327B"/>
    <w:rPr>
      <w:rFonts w:ascii="Times New Roman" w:hAnsi="Times New Roman" w:cs="Times New Roman" w:hint="default"/>
    </w:rPr>
  </w:style>
  <w:style w:type="character" w:customStyle="1" w:styleId="WW8Num66z0">
    <w:name w:val="WW8Num66z0"/>
    <w:uiPriority w:val="99"/>
    <w:rsid w:val="003D327B"/>
    <w:rPr>
      <w:rFonts w:ascii="Wingdings" w:hAnsi="Wingdings" w:hint="default"/>
    </w:rPr>
  </w:style>
  <w:style w:type="character" w:customStyle="1" w:styleId="WW8Num67z0">
    <w:name w:val="WW8Num67z0"/>
    <w:uiPriority w:val="99"/>
    <w:rsid w:val="003D327B"/>
    <w:rPr>
      <w:rFonts w:ascii="Symbol" w:hAnsi="Symbol" w:hint="default"/>
      <w:color w:val="auto"/>
    </w:rPr>
  </w:style>
  <w:style w:type="character" w:customStyle="1" w:styleId="WW8Num68z0">
    <w:name w:val="WW8Num68z0"/>
    <w:uiPriority w:val="99"/>
    <w:rsid w:val="003D327B"/>
    <w:rPr>
      <w:rFonts w:ascii="Symbol" w:hAnsi="Symbol" w:hint="default"/>
    </w:rPr>
  </w:style>
  <w:style w:type="character" w:customStyle="1" w:styleId="WW8Num69z0">
    <w:name w:val="WW8Num69z0"/>
    <w:uiPriority w:val="99"/>
    <w:rsid w:val="003D327B"/>
    <w:rPr>
      <w:rFonts w:ascii="Symbol" w:hAnsi="Symbol" w:hint="default"/>
    </w:rPr>
  </w:style>
  <w:style w:type="character" w:customStyle="1" w:styleId="WW8Num70z0">
    <w:name w:val="WW8Num70z0"/>
    <w:uiPriority w:val="99"/>
    <w:rsid w:val="003D327B"/>
    <w:rPr>
      <w:rFonts w:ascii="Wingdings" w:hAnsi="Wingdings" w:hint="default"/>
    </w:rPr>
  </w:style>
  <w:style w:type="character" w:customStyle="1" w:styleId="WW8Num71z0">
    <w:name w:val="WW8Num71z0"/>
    <w:uiPriority w:val="99"/>
    <w:rsid w:val="003D327B"/>
    <w:rPr>
      <w:rFonts w:ascii="Wingdings" w:hAnsi="Wingdings" w:hint="default"/>
    </w:rPr>
  </w:style>
  <w:style w:type="character" w:customStyle="1" w:styleId="WW8Num72z0">
    <w:name w:val="WW8Num72z0"/>
    <w:uiPriority w:val="99"/>
    <w:rsid w:val="003D327B"/>
    <w:rPr>
      <w:rFonts w:ascii="Symbol" w:hAnsi="Symbol" w:hint="default"/>
      <w:color w:val="auto"/>
    </w:rPr>
  </w:style>
  <w:style w:type="character" w:customStyle="1" w:styleId="WW8Num73z0">
    <w:name w:val="WW8Num73z0"/>
    <w:uiPriority w:val="99"/>
    <w:rsid w:val="003D327B"/>
    <w:rPr>
      <w:rFonts w:ascii="Wingdings" w:hAnsi="Wingdings" w:hint="default"/>
    </w:rPr>
  </w:style>
  <w:style w:type="character" w:customStyle="1" w:styleId="WW8Num74z0">
    <w:name w:val="WW8Num74z0"/>
    <w:uiPriority w:val="99"/>
    <w:rsid w:val="003D327B"/>
    <w:rPr>
      <w:rFonts w:ascii="Symbol" w:hAnsi="Symbol" w:hint="default"/>
    </w:rPr>
  </w:style>
  <w:style w:type="character" w:customStyle="1" w:styleId="WW8Num75z0">
    <w:name w:val="WW8Num75z0"/>
    <w:uiPriority w:val="99"/>
    <w:rsid w:val="003D327B"/>
    <w:rPr>
      <w:rFonts w:ascii="Symbol" w:hAnsi="Symbol" w:hint="default"/>
    </w:rPr>
  </w:style>
  <w:style w:type="character" w:customStyle="1" w:styleId="WW8Num76z0">
    <w:name w:val="WW8Num76z0"/>
    <w:uiPriority w:val="99"/>
    <w:rsid w:val="003D327B"/>
    <w:rPr>
      <w:rFonts w:ascii="Symbol" w:hAnsi="Symbol" w:hint="default"/>
    </w:rPr>
  </w:style>
  <w:style w:type="character" w:customStyle="1" w:styleId="WW8Num77z0">
    <w:name w:val="WW8Num77z0"/>
    <w:uiPriority w:val="99"/>
    <w:rsid w:val="003D327B"/>
    <w:rPr>
      <w:rFonts w:ascii="Symbol" w:hAnsi="Symbol" w:hint="default"/>
    </w:rPr>
  </w:style>
  <w:style w:type="character" w:customStyle="1" w:styleId="WW8Num78z0">
    <w:name w:val="WW8Num78z0"/>
    <w:uiPriority w:val="99"/>
    <w:rsid w:val="003D327B"/>
    <w:rPr>
      <w:rFonts w:ascii="Symbol" w:hAnsi="Symbol" w:hint="default"/>
      <w:color w:val="auto"/>
    </w:rPr>
  </w:style>
  <w:style w:type="character" w:customStyle="1" w:styleId="WW8Num79z0">
    <w:name w:val="WW8Num79z0"/>
    <w:uiPriority w:val="99"/>
    <w:rsid w:val="003D327B"/>
    <w:rPr>
      <w:rFonts w:ascii="Symbol" w:hAnsi="Symbol" w:hint="default"/>
    </w:rPr>
  </w:style>
  <w:style w:type="character" w:customStyle="1" w:styleId="WW8Num80z0">
    <w:name w:val="WW8Num80z0"/>
    <w:uiPriority w:val="99"/>
    <w:rsid w:val="003D327B"/>
    <w:rPr>
      <w:rFonts w:ascii="Trebuchet MS" w:hAnsi="Trebuchet MS" w:hint="default"/>
    </w:rPr>
  </w:style>
  <w:style w:type="character" w:customStyle="1" w:styleId="WW8Num81z0">
    <w:name w:val="WW8Num81z0"/>
    <w:uiPriority w:val="99"/>
    <w:rsid w:val="003D327B"/>
    <w:rPr>
      <w:rFonts w:ascii="Times New Roman" w:hAnsi="Times New Roman" w:cs="Times New Roman" w:hint="default"/>
    </w:rPr>
  </w:style>
  <w:style w:type="character" w:customStyle="1" w:styleId="WW8Num82z0">
    <w:name w:val="WW8Num82z0"/>
    <w:uiPriority w:val="99"/>
    <w:rsid w:val="003D327B"/>
    <w:rPr>
      <w:rFonts w:ascii="Times New Roman" w:hAnsi="Times New Roman" w:cs="Times New Roman" w:hint="default"/>
    </w:rPr>
  </w:style>
  <w:style w:type="character" w:customStyle="1" w:styleId="WW8Num83z0">
    <w:name w:val="WW8Num83z0"/>
    <w:uiPriority w:val="99"/>
    <w:rsid w:val="003D327B"/>
    <w:rPr>
      <w:rFonts w:ascii="Trebuchet MS" w:hAnsi="Trebuchet MS" w:hint="default"/>
    </w:rPr>
  </w:style>
  <w:style w:type="character" w:customStyle="1" w:styleId="WW8Num85z0">
    <w:name w:val="WW8Num85z0"/>
    <w:uiPriority w:val="99"/>
    <w:rsid w:val="003D327B"/>
    <w:rPr>
      <w:rFonts w:ascii="Symbol" w:hAnsi="Symbol" w:hint="default"/>
    </w:rPr>
  </w:style>
  <w:style w:type="character" w:customStyle="1" w:styleId="WW8Num87z0">
    <w:name w:val="WW8Num87z0"/>
    <w:uiPriority w:val="99"/>
    <w:rsid w:val="003D327B"/>
    <w:rPr>
      <w:rFonts w:ascii="Symbol" w:hAnsi="Symbol" w:hint="default"/>
      <w:color w:val="auto"/>
    </w:rPr>
  </w:style>
  <w:style w:type="character" w:customStyle="1" w:styleId="WW8Num88z0">
    <w:name w:val="WW8Num88z0"/>
    <w:uiPriority w:val="99"/>
    <w:rsid w:val="003D327B"/>
    <w:rPr>
      <w:rFonts w:ascii="Symbol" w:hAnsi="Symbol" w:hint="default"/>
    </w:rPr>
  </w:style>
  <w:style w:type="character" w:customStyle="1" w:styleId="WW8Num89z0">
    <w:name w:val="WW8Num89z0"/>
    <w:uiPriority w:val="99"/>
    <w:rsid w:val="003D327B"/>
    <w:rPr>
      <w:rFonts w:ascii="Symbol" w:hAnsi="Symbol" w:hint="default"/>
      <w:color w:val="auto"/>
    </w:rPr>
  </w:style>
  <w:style w:type="character" w:customStyle="1" w:styleId="WW8Num91z0">
    <w:name w:val="WW8Num91z0"/>
    <w:uiPriority w:val="99"/>
    <w:rsid w:val="003D327B"/>
    <w:rPr>
      <w:rFonts w:ascii="Symbol" w:hAnsi="Symbol" w:hint="default"/>
      <w:color w:val="auto"/>
    </w:rPr>
  </w:style>
  <w:style w:type="character" w:customStyle="1" w:styleId="WW8Num92z0">
    <w:name w:val="WW8Num92z0"/>
    <w:uiPriority w:val="99"/>
    <w:rsid w:val="003D327B"/>
    <w:rPr>
      <w:rFonts w:ascii="Symbol" w:hAnsi="Symbol" w:hint="default"/>
    </w:rPr>
  </w:style>
  <w:style w:type="character" w:customStyle="1" w:styleId="WW8Num93z0">
    <w:name w:val="WW8Num93z0"/>
    <w:uiPriority w:val="99"/>
    <w:rsid w:val="003D327B"/>
    <w:rPr>
      <w:rFonts w:ascii="Symbol" w:hAnsi="Symbol" w:hint="default"/>
    </w:rPr>
  </w:style>
  <w:style w:type="character" w:customStyle="1" w:styleId="WW8Num94z0">
    <w:name w:val="WW8Num94z0"/>
    <w:uiPriority w:val="99"/>
    <w:rsid w:val="003D327B"/>
    <w:rPr>
      <w:rFonts w:ascii="Symbol" w:hAnsi="Symbol" w:hint="default"/>
    </w:rPr>
  </w:style>
  <w:style w:type="character" w:customStyle="1" w:styleId="WW8Num95z0">
    <w:name w:val="WW8Num95z0"/>
    <w:uiPriority w:val="99"/>
    <w:rsid w:val="003D327B"/>
    <w:rPr>
      <w:rFonts w:ascii="Symbol" w:hAnsi="Symbol" w:hint="default"/>
    </w:rPr>
  </w:style>
  <w:style w:type="character" w:customStyle="1" w:styleId="WW8Num96z0">
    <w:name w:val="WW8Num96z0"/>
    <w:uiPriority w:val="99"/>
    <w:rsid w:val="003D327B"/>
    <w:rPr>
      <w:rFonts w:ascii="Wingdings" w:hAnsi="Wingdings" w:hint="default"/>
    </w:rPr>
  </w:style>
  <w:style w:type="character" w:customStyle="1" w:styleId="WW8Num97z0">
    <w:name w:val="WW8Num97z0"/>
    <w:uiPriority w:val="99"/>
    <w:rsid w:val="003D327B"/>
    <w:rPr>
      <w:rFonts w:ascii="Wingdings" w:hAnsi="Wingdings" w:hint="default"/>
    </w:rPr>
  </w:style>
  <w:style w:type="character" w:customStyle="1" w:styleId="WW8Num98z0">
    <w:name w:val="WW8Num98z0"/>
    <w:uiPriority w:val="99"/>
    <w:rsid w:val="003D327B"/>
    <w:rPr>
      <w:rFonts w:ascii="Symbol" w:hAnsi="Symbol" w:hint="default"/>
    </w:rPr>
  </w:style>
  <w:style w:type="character" w:customStyle="1" w:styleId="WW8Num99z0">
    <w:name w:val="WW8Num99z0"/>
    <w:uiPriority w:val="99"/>
    <w:rsid w:val="003D327B"/>
    <w:rPr>
      <w:rFonts w:ascii="Wingdings" w:hAnsi="Wingdings" w:hint="default"/>
    </w:rPr>
  </w:style>
  <w:style w:type="character" w:customStyle="1" w:styleId="WW8Num100z0">
    <w:name w:val="WW8Num100z0"/>
    <w:uiPriority w:val="99"/>
    <w:rsid w:val="003D327B"/>
    <w:rPr>
      <w:rFonts w:ascii="Symbol" w:hAnsi="Symbol" w:hint="default"/>
    </w:rPr>
  </w:style>
  <w:style w:type="character" w:customStyle="1" w:styleId="WW8Num101z0">
    <w:name w:val="WW8Num101z0"/>
    <w:uiPriority w:val="99"/>
    <w:rsid w:val="003D327B"/>
    <w:rPr>
      <w:rFonts w:ascii="Trebuchet MS" w:hAnsi="Trebuchet MS" w:hint="default"/>
    </w:rPr>
  </w:style>
  <w:style w:type="character" w:customStyle="1" w:styleId="WW8Num102z0">
    <w:name w:val="WW8Num102z0"/>
    <w:uiPriority w:val="99"/>
    <w:rsid w:val="003D327B"/>
    <w:rPr>
      <w:rFonts w:ascii="Wingdings" w:hAnsi="Wingdings" w:hint="default"/>
    </w:rPr>
  </w:style>
  <w:style w:type="character" w:customStyle="1" w:styleId="WW8Num103z0">
    <w:name w:val="WW8Num103z0"/>
    <w:uiPriority w:val="99"/>
    <w:rsid w:val="003D327B"/>
    <w:rPr>
      <w:rFonts w:ascii="Times New Roman" w:hAnsi="Times New Roman" w:cs="Times New Roman" w:hint="default"/>
    </w:rPr>
  </w:style>
  <w:style w:type="character" w:customStyle="1" w:styleId="WW8Num104z0">
    <w:name w:val="WW8Num104z0"/>
    <w:uiPriority w:val="99"/>
    <w:rsid w:val="003D327B"/>
    <w:rPr>
      <w:rFonts w:ascii="Trebuchet MS" w:hAnsi="Trebuchet MS" w:hint="default"/>
    </w:rPr>
  </w:style>
  <w:style w:type="character" w:customStyle="1" w:styleId="WW8Num104z1">
    <w:name w:val="WW8Num104z1"/>
    <w:uiPriority w:val="99"/>
    <w:rsid w:val="003D327B"/>
    <w:rPr>
      <w:rFonts w:ascii="Courier New" w:hAnsi="Courier New" w:cs="Courier New" w:hint="default"/>
    </w:rPr>
  </w:style>
  <w:style w:type="character" w:customStyle="1" w:styleId="WW8Num104z4">
    <w:name w:val="WW8Num104z4"/>
    <w:uiPriority w:val="99"/>
    <w:rsid w:val="003D327B"/>
    <w:rPr>
      <w:rFonts w:ascii="Courier New" w:hAnsi="Courier New" w:cs="Courier New" w:hint="default"/>
    </w:rPr>
  </w:style>
  <w:style w:type="character" w:customStyle="1" w:styleId="WW8Num105z0">
    <w:name w:val="WW8Num105z0"/>
    <w:uiPriority w:val="99"/>
    <w:rsid w:val="003D327B"/>
    <w:rPr>
      <w:rFonts w:ascii="Symbol" w:hAnsi="Symbol" w:hint="default"/>
    </w:rPr>
  </w:style>
  <w:style w:type="character" w:customStyle="1" w:styleId="WW8Num106z0">
    <w:name w:val="WW8Num106z0"/>
    <w:uiPriority w:val="99"/>
    <w:rsid w:val="003D327B"/>
    <w:rPr>
      <w:rFonts w:ascii="Trebuchet MS" w:hAnsi="Trebuchet MS" w:hint="default"/>
    </w:rPr>
  </w:style>
  <w:style w:type="character" w:customStyle="1" w:styleId="WW8Num107z0">
    <w:name w:val="WW8Num107z0"/>
    <w:uiPriority w:val="99"/>
    <w:rsid w:val="003D327B"/>
    <w:rPr>
      <w:rFonts w:ascii="Symbol" w:hAnsi="Symbol" w:hint="default"/>
    </w:rPr>
  </w:style>
  <w:style w:type="character" w:customStyle="1" w:styleId="WW8Num108z0">
    <w:name w:val="WW8Num108z0"/>
    <w:uiPriority w:val="99"/>
    <w:rsid w:val="003D327B"/>
    <w:rPr>
      <w:rFonts w:ascii="Symbol" w:hAnsi="Symbol" w:hint="default"/>
    </w:rPr>
  </w:style>
  <w:style w:type="character" w:customStyle="1" w:styleId="WW8Num109z0">
    <w:name w:val="WW8Num109z0"/>
    <w:uiPriority w:val="99"/>
    <w:rsid w:val="003D327B"/>
    <w:rPr>
      <w:rFonts w:ascii="Times New Roman" w:hAnsi="Times New Roman" w:cs="Times New Roman" w:hint="default"/>
    </w:rPr>
  </w:style>
  <w:style w:type="character" w:customStyle="1" w:styleId="WW8Num110z0">
    <w:name w:val="WW8Num110z0"/>
    <w:uiPriority w:val="99"/>
    <w:rsid w:val="003D327B"/>
    <w:rPr>
      <w:rFonts w:ascii="Times New Roman" w:hAnsi="Times New Roman" w:cs="Times New Roman" w:hint="default"/>
    </w:rPr>
  </w:style>
  <w:style w:type="character" w:customStyle="1" w:styleId="WW8Num110z1">
    <w:name w:val="WW8Num110z1"/>
    <w:uiPriority w:val="99"/>
    <w:rsid w:val="003D327B"/>
    <w:rPr>
      <w:rFonts w:ascii="OpenSymbol" w:eastAsia="OpenSymbol" w:hint="eastAsia"/>
    </w:rPr>
  </w:style>
  <w:style w:type="character" w:customStyle="1" w:styleId="WW8Num111z0">
    <w:name w:val="WW8Num111z0"/>
    <w:uiPriority w:val="99"/>
    <w:rsid w:val="003D327B"/>
    <w:rPr>
      <w:rFonts w:ascii="Symbol" w:hAnsi="Symbol" w:hint="default"/>
    </w:rPr>
  </w:style>
  <w:style w:type="character" w:customStyle="1" w:styleId="WW8Num111z1">
    <w:name w:val="WW8Num111z1"/>
    <w:uiPriority w:val="99"/>
    <w:rsid w:val="003D327B"/>
    <w:rPr>
      <w:rFonts w:ascii="Wingdings" w:hAnsi="Wingdings" w:hint="default"/>
    </w:rPr>
  </w:style>
  <w:style w:type="character" w:customStyle="1" w:styleId="WW8Num112z0">
    <w:name w:val="WW8Num112z0"/>
    <w:uiPriority w:val="99"/>
    <w:rsid w:val="003D327B"/>
    <w:rPr>
      <w:rFonts w:ascii="Times New Roman" w:hAnsi="Times New Roman" w:cs="Times New Roman" w:hint="default"/>
    </w:rPr>
  </w:style>
  <w:style w:type="character" w:customStyle="1" w:styleId="WW8Num112z1">
    <w:name w:val="WW8Num112z1"/>
    <w:uiPriority w:val="99"/>
    <w:rsid w:val="003D327B"/>
    <w:rPr>
      <w:rFonts w:ascii="Courier New" w:hAnsi="Courier New" w:cs="Courier New" w:hint="default"/>
    </w:rPr>
  </w:style>
  <w:style w:type="character" w:customStyle="1" w:styleId="WW8Num25z0">
    <w:name w:val="WW8Num25z0"/>
    <w:uiPriority w:val="99"/>
    <w:rsid w:val="003D327B"/>
    <w:rPr>
      <w:rFonts w:ascii="Times New Roman" w:hAnsi="Times New Roman" w:cs="Times New Roman" w:hint="default"/>
    </w:rPr>
  </w:style>
  <w:style w:type="character" w:customStyle="1" w:styleId="WW8Num27z3">
    <w:name w:val="WW8Num27z3"/>
    <w:uiPriority w:val="99"/>
    <w:rsid w:val="003D327B"/>
    <w:rPr>
      <w:rFonts w:ascii="Symbol" w:hAnsi="Symbol" w:hint="default"/>
    </w:rPr>
  </w:style>
  <w:style w:type="character" w:customStyle="1" w:styleId="WW8Num27z4">
    <w:name w:val="WW8Num27z4"/>
    <w:uiPriority w:val="99"/>
    <w:rsid w:val="003D327B"/>
    <w:rPr>
      <w:rFonts w:ascii="Courier New" w:hAnsi="Courier New" w:cs="Courier New" w:hint="default"/>
    </w:rPr>
  </w:style>
  <w:style w:type="character" w:customStyle="1" w:styleId="WW8Num27z5">
    <w:name w:val="WW8Num27z5"/>
    <w:uiPriority w:val="99"/>
    <w:rsid w:val="003D327B"/>
    <w:rPr>
      <w:rFonts w:ascii="Wingdings" w:hAnsi="Wingdings" w:hint="default"/>
    </w:rPr>
  </w:style>
  <w:style w:type="character" w:customStyle="1" w:styleId="WW8Num38z2">
    <w:name w:val="WW8Num38z2"/>
    <w:uiPriority w:val="99"/>
    <w:rsid w:val="003D327B"/>
    <w:rPr>
      <w:rFonts w:ascii="Wingdings" w:hAnsi="Wingdings" w:hint="default"/>
    </w:rPr>
  </w:style>
  <w:style w:type="character" w:customStyle="1" w:styleId="WW8Num38z3">
    <w:name w:val="WW8Num38z3"/>
    <w:uiPriority w:val="99"/>
    <w:rsid w:val="003D327B"/>
    <w:rPr>
      <w:rFonts w:ascii="Symbol" w:hAnsi="Symbol" w:hint="default"/>
    </w:rPr>
  </w:style>
  <w:style w:type="character" w:customStyle="1" w:styleId="WW8Num38z4">
    <w:name w:val="WW8Num38z4"/>
    <w:uiPriority w:val="99"/>
    <w:rsid w:val="003D327B"/>
    <w:rPr>
      <w:rFonts w:ascii="Courier New" w:hAnsi="Courier New" w:cs="Courier New" w:hint="default"/>
    </w:rPr>
  </w:style>
  <w:style w:type="character" w:customStyle="1" w:styleId="WW8Num49z0">
    <w:name w:val="WW8Num49z0"/>
    <w:uiPriority w:val="99"/>
    <w:rsid w:val="003D327B"/>
    <w:rPr>
      <w:rFonts w:ascii="Trebuchet MS" w:hAnsi="Trebuchet MS" w:hint="default"/>
    </w:rPr>
  </w:style>
  <w:style w:type="character" w:customStyle="1" w:styleId="WW8Num53z2">
    <w:name w:val="WW8Num53z2"/>
    <w:uiPriority w:val="99"/>
    <w:rsid w:val="003D327B"/>
    <w:rPr>
      <w:rFonts w:ascii="Wingdings" w:hAnsi="Wingdings" w:hint="default"/>
    </w:rPr>
  </w:style>
  <w:style w:type="character" w:customStyle="1" w:styleId="WW8Num53z3">
    <w:name w:val="WW8Num53z3"/>
    <w:uiPriority w:val="99"/>
    <w:rsid w:val="003D327B"/>
    <w:rPr>
      <w:rFonts w:ascii="Symbol" w:hAnsi="Symbol" w:hint="default"/>
    </w:rPr>
  </w:style>
  <w:style w:type="character" w:customStyle="1" w:styleId="WW8Num53z4">
    <w:name w:val="WW8Num53z4"/>
    <w:uiPriority w:val="99"/>
    <w:rsid w:val="003D327B"/>
    <w:rPr>
      <w:rFonts w:ascii="Courier New" w:hAnsi="Courier New" w:cs="Courier New" w:hint="default"/>
    </w:rPr>
  </w:style>
  <w:style w:type="character" w:customStyle="1" w:styleId="WW8Num55z0">
    <w:name w:val="WW8Num55z0"/>
    <w:uiPriority w:val="99"/>
    <w:rsid w:val="003D327B"/>
    <w:rPr>
      <w:rFonts w:ascii="Times New Roman" w:hAnsi="Times New Roman" w:cs="Times New Roman" w:hint="default"/>
      <w:color w:val="auto"/>
    </w:rPr>
  </w:style>
  <w:style w:type="character" w:customStyle="1" w:styleId="WW8Num84z0">
    <w:name w:val="WW8Num84z0"/>
    <w:uiPriority w:val="99"/>
    <w:rsid w:val="003D327B"/>
    <w:rPr>
      <w:rFonts w:ascii="Trebuchet MS" w:hAnsi="Trebuchet MS" w:hint="default"/>
    </w:rPr>
  </w:style>
  <w:style w:type="character" w:customStyle="1" w:styleId="WW8Num86z0">
    <w:name w:val="WW8Num86z0"/>
    <w:uiPriority w:val="99"/>
    <w:rsid w:val="003D327B"/>
    <w:rPr>
      <w:rFonts w:ascii="Times New Roman" w:hAnsi="Times New Roman" w:cs="Times New Roman" w:hint="default"/>
    </w:rPr>
  </w:style>
  <w:style w:type="character" w:customStyle="1" w:styleId="WW8Num90z0">
    <w:name w:val="WW8Num90z0"/>
    <w:uiPriority w:val="99"/>
    <w:rsid w:val="003D327B"/>
    <w:rPr>
      <w:rFonts w:ascii="Symbol" w:hAnsi="Symbol" w:hint="default"/>
    </w:rPr>
  </w:style>
  <w:style w:type="character" w:customStyle="1" w:styleId="WW8Num105z1">
    <w:name w:val="WW8Num105z1"/>
    <w:uiPriority w:val="99"/>
    <w:rsid w:val="003D327B"/>
    <w:rPr>
      <w:rFonts w:ascii="Courier New" w:hAnsi="Courier New" w:cs="Courier New" w:hint="default"/>
    </w:rPr>
  </w:style>
  <w:style w:type="character" w:customStyle="1" w:styleId="WW8Num105z4">
    <w:name w:val="WW8Num105z4"/>
    <w:uiPriority w:val="99"/>
    <w:rsid w:val="003D327B"/>
    <w:rPr>
      <w:rFonts w:ascii="Courier New" w:hAnsi="Courier New" w:cs="Courier New" w:hint="default"/>
    </w:rPr>
  </w:style>
  <w:style w:type="character" w:customStyle="1" w:styleId="WW8Num28z3">
    <w:name w:val="WW8Num28z3"/>
    <w:uiPriority w:val="99"/>
    <w:rsid w:val="003D327B"/>
    <w:rPr>
      <w:rFonts w:ascii="Symbol" w:hAnsi="Symbol" w:hint="default"/>
    </w:rPr>
  </w:style>
  <w:style w:type="character" w:customStyle="1" w:styleId="WW8Num28z4">
    <w:name w:val="WW8Num28z4"/>
    <w:uiPriority w:val="99"/>
    <w:rsid w:val="003D327B"/>
    <w:rPr>
      <w:rFonts w:ascii="Courier New" w:hAnsi="Courier New" w:cs="Courier New" w:hint="default"/>
    </w:rPr>
  </w:style>
  <w:style w:type="character" w:customStyle="1" w:styleId="WW8Num28z5">
    <w:name w:val="WW8Num28z5"/>
    <w:uiPriority w:val="99"/>
    <w:rsid w:val="003D327B"/>
    <w:rPr>
      <w:rFonts w:ascii="Wingdings" w:hAnsi="Wingdings" w:hint="default"/>
    </w:rPr>
  </w:style>
  <w:style w:type="character" w:customStyle="1" w:styleId="WW8Num39z2">
    <w:name w:val="WW8Num39z2"/>
    <w:uiPriority w:val="99"/>
    <w:rsid w:val="003D327B"/>
    <w:rPr>
      <w:rFonts w:ascii="Wingdings" w:hAnsi="Wingdings" w:hint="default"/>
    </w:rPr>
  </w:style>
  <w:style w:type="character" w:customStyle="1" w:styleId="WW8Num39z3">
    <w:name w:val="WW8Num39z3"/>
    <w:uiPriority w:val="99"/>
    <w:rsid w:val="003D327B"/>
    <w:rPr>
      <w:rFonts w:ascii="Symbol" w:hAnsi="Symbol" w:hint="default"/>
    </w:rPr>
  </w:style>
  <w:style w:type="character" w:customStyle="1" w:styleId="WW8Num39z4">
    <w:name w:val="WW8Num39z4"/>
    <w:uiPriority w:val="99"/>
    <w:rsid w:val="003D327B"/>
    <w:rPr>
      <w:rFonts w:ascii="Courier New" w:hAnsi="Courier New" w:cs="Courier New" w:hint="default"/>
    </w:rPr>
  </w:style>
  <w:style w:type="character" w:customStyle="1" w:styleId="WW8Num54z2">
    <w:name w:val="WW8Num54z2"/>
    <w:uiPriority w:val="99"/>
    <w:rsid w:val="003D327B"/>
    <w:rPr>
      <w:rFonts w:ascii="Wingdings" w:hAnsi="Wingdings" w:hint="default"/>
    </w:rPr>
  </w:style>
  <w:style w:type="character" w:customStyle="1" w:styleId="WW8Num54z3">
    <w:name w:val="WW8Num54z3"/>
    <w:uiPriority w:val="99"/>
    <w:rsid w:val="003D327B"/>
    <w:rPr>
      <w:rFonts w:ascii="Symbol" w:hAnsi="Symbol" w:hint="default"/>
    </w:rPr>
  </w:style>
  <w:style w:type="character" w:customStyle="1" w:styleId="WW8Num54z4">
    <w:name w:val="WW8Num54z4"/>
    <w:uiPriority w:val="99"/>
    <w:rsid w:val="003D327B"/>
    <w:rPr>
      <w:rFonts w:ascii="Courier New" w:hAnsi="Courier New" w:cs="Courier New" w:hint="default"/>
    </w:rPr>
  </w:style>
  <w:style w:type="character" w:customStyle="1" w:styleId="WW8Num108z1">
    <w:name w:val="WW8Num108z1"/>
    <w:uiPriority w:val="99"/>
    <w:rsid w:val="003D327B"/>
    <w:rPr>
      <w:rFonts w:ascii="Courier New" w:hAnsi="Courier New" w:cs="Courier New" w:hint="default"/>
    </w:rPr>
  </w:style>
  <w:style w:type="character" w:customStyle="1" w:styleId="WW8Num108z4">
    <w:name w:val="WW8Num108z4"/>
    <w:uiPriority w:val="99"/>
    <w:rsid w:val="003D327B"/>
    <w:rPr>
      <w:rFonts w:ascii="Courier New" w:hAnsi="Courier New" w:cs="Courier New" w:hint="default"/>
    </w:rPr>
  </w:style>
  <w:style w:type="character" w:customStyle="1" w:styleId="WW8Num113z0">
    <w:name w:val="WW8Num113z0"/>
    <w:uiPriority w:val="99"/>
    <w:rsid w:val="003D327B"/>
    <w:rPr>
      <w:rFonts w:ascii="Symbol" w:hAnsi="Symbol" w:hint="default"/>
    </w:rPr>
  </w:style>
  <w:style w:type="character" w:customStyle="1" w:styleId="WW8Num114z0">
    <w:name w:val="WW8Num114z0"/>
    <w:uiPriority w:val="99"/>
    <w:rsid w:val="003D327B"/>
    <w:rPr>
      <w:rFonts w:ascii="Symbol" w:hAnsi="Symbol" w:hint="default"/>
      <w:color w:val="auto"/>
    </w:rPr>
  </w:style>
  <w:style w:type="character" w:customStyle="1" w:styleId="WW8Num114z1">
    <w:name w:val="WW8Num114z1"/>
    <w:uiPriority w:val="99"/>
    <w:rsid w:val="003D327B"/>
    <w:rPr>
      <w:rFonts w:ascii="OpenSymbol" w:eastAsia="OpenSymbol" w:hint="eastAsia"/>
    </w:rPr>
  </w:style>
  <w:style w:type="character" w:customStyle="1" w:styleId="WW8Num1z1">
    <w:name w:val="WW8Num1z1"/>
    <w:uiPriority w:val="99"/>
    <w:rsid w:val="003D327B"/>
    <w:rPr>
      <w:rFonts w:ascii="Courier New" w:hAnsi="Courier New" w:cs="Courier New" w:hint="default"/>
    </w:rPr>
  </w:style>
  <w:style w:type="character" w:customStyle="1" w:styleId="WW8Num1z2">
    <w:name w:val="WW8Num1z2"/>
    <w:uiPriority w:val="99"/>
    <w:rsid w:val="003D327B"/>
    <w:rPr>
      <w:rFonts w:ascii="Wingdings" w:hAnsi="Wingdings" w:hint="default"/>
    </w:rPr>
  </w:style>
  <w:style w:type="character" w:customStyle="1" w:styleId="WW8Num2z1">
    <w:name w:val="WW8Num2z1"/>
    <w:uiPriority w:val="99"/>
    <w:rsid w:val="003D327B"/>
    <w:rPr>
      <w:rFonts w:ascii="Courier New" w:hAnsi="Courier New" w:cs="Courier New" w:hint="default"/>
    </w:rPr>
  </w:style>
  <w:style w:type="character" w:customStyle="1" w:styleId="WW8Num2z2">
    <w:name w:val="WW8Num2z2"/>
    <w:uiPriority w:val="99"/>
    <w:rsid w:val="003D327B"/>
    <w:rPr>
      <w:rFonts w:ascii="Wingdings" w:hAnsi="Wingdings" w:hint="default"/>
    </w:rPr>
  </w:style>
  <w:style w:type="character" w:customStyle="1" w:styleId="WW8Num3z1">
    <w:name w:val="WW8Num3z1"/>
    <w:uiPriority w:val="99"/>
    <w:rsid w:val="003D327B"/>
    <w:rPr>
      <w:rFonts w:ascii="Courier New" w:hAnsi="Courier New" w:cs="Courier New" w:hint="default"/>
    </w:rPr>
  </w:style>
  <w:style w:type="character" w:customStyle="1" w:styleId="WW8Num3z2">
    <w:name w:val="WW8Num3z2"/>
    <w:uiPriority w:val="99"/>
    <w:rsid w:val="003D327B"/>
    <w:rPr>
      <w:rFonts w:ascii="Wingdings" w:hAnsi="Wingdings" w:hint="default"/>
    </w:rPr>
  </w:style>
  <w:style w:type="character" w:customStyle="1" w:styleId="WW8Num3z3">
    <w:name w:val="WW8Num3z3"/>
    <w:uiPriority w:val="99"/>
    <w:rsid w:val="003D327B"/>
    <w:rPr>
      <w:rFonts w:ascii="Symbol" w:hAnsi="Symbol" w:hint="default"/>
    </w:rPr>
  </w:style>
  <w:style w:type="character" w:customStyle="1" w:styleId="WW8Num4z1">
    <w:name w:val="WW8Num4z1"/>
    <w:uiPriority w:val="99"/>
    <w:rsid w:val="003D327B"/>
    <w:rPr>
      <w:rFonts w:ascii="Courier New" w:hAnsi="Courier New" w:cs="Courier New" w:hint="default"/>
    </w:rPr>
  </w:style>
  <w:style w:type="character" w:customStyle="1" w:styleId="WW8Num4z2">
    <w:name w:val="WW8Num4z2"/>
    <w:uiPriority w:val="99"/>
    <w:rsid w:val="003D327B"/>
    <w:rPr>
      <w:rFonts w:ascii="Wingdings" w:hAnsi="Wingdings" w:hint="default"/>
    </w:rPr>
  </w:style>
  <w:style w:type="character" w:customStyle="1" w:styleId="WW8Num5z1">
    <w:name w:val="WW8Num5z1"/>
    <w:uiPriority w:val="99"/>
    <w:rsid w:val="003D327B"/>
    <w:rPr>
      <w:rFonts w:ascii="Courier New" w:hAnsi="Courier New" w:cs="Courier New" w:hint="default"/>
    </w:rPr>
  </w:style>
  <w:style w:type="character" w:customStyle="1" w:styleId="WW8Num5z3">
    <w:name w:val="WW8Num5z3"/>
    <w:uiPriority w:val="99"/>
    <w:rsid w:val="003D327B"/>
    <w:rPr>
      <w:rFonts w:ascii="Symbol" w:hAnsi="Symbol" w:hint="default"/>
    </w:rPr>
  </w:style>
  <w:style w:type="character" w:customStyle="1" w:styleId="WW8Num6z1">
    <w:name w:val="WW8Num6z1"/>
    <w:uiPriority w:val="99"/>
    <w:rsid w:val="003D327B"/>
    <w:rPr>
      <w:rFonts w:ascii="Trebuchet MS" w:hAnsi="Trebuchet MS" w:hint="default"/>
    </w:rPr>
  </w:style>
  <w:style w:type="character" w:customStyle="1" w:styleId="WW8Num6z2">
    <w:name w:val="WW8Num6z2"/>
    <w:uiPriority w:val="99"/>
    <w:rsid w:val="003D327B"/>
    <w:rPr>
      <w:rFonts w:ascii="Wingdings" w:hAnsi="Wingdings" w:hint="default"/>
    </w:rPr>
  </w:style>
  <w:style w:type="character" w:customStyle="1" w:styleId="WW8Num6z4">
    <w:name w:val="WW8Num6z4"/>
    <w:uiPriority w:val="99"/>
    <w:rsid w:val="003D327B"/>
    <w:rPr>
      <w:rFonts w:ascii="Courier New" w:hAnsi="Courier New" w:cs="Courier New" w:hint="default"/>
    </w:rPr>
  </w:style>
  <w:style w:type="character" w:customStyle="1" w:styleId="WW8Num7z1">
    <w:name w:val="WW8Num7z1"/>
    <w:uiPriority w:val="99"/>
    <w:rsid w:val="003D327B"/>
    <w:rPr>
      <w:rFonts w:ascii="Symbol" w:hAnsi="Symbol" w:hint="default"/>
      <w:color w:val="auto"/>
    </w:rPr>
  </w:style>
  <w:style w:type="character" w:customStyle="1" w:styleId="WW8Num7z2">
    <w:name w:val="WW8Num7z2"/>
    <w:uiPriority w:val="99"/>
    <w:rsid w:val="003D327B"/>
    <w:rPr>
      <w:rFonts w:ascii="Wingdings" w:hAnsi="Wingdings" w:hint="default"/>
    </w:rPr>
  </w:style>
  <w:style w:type="character" w:customStyle="1" w:styleId="WW8Num7z3">
    <w:name w:val="WW8Num7z3"/>
    <w:uiPriority w:val="99"/>
    <w:rsid w:val="003D327B"/>
    <w:rPr>
      <w:rFonts w:ascii="Symbol" w:hAnsi="Symbol" w:hint="default"/>
    </w:rPr>
  </w:style>
  <w:style w:type="character" w:customStyle="1" w:styleId="WW8Num7z4">
    <w:name w:val="WW8Num7z4"/>
    <w:uiPriority w:val="99"/>
    <w:rsid w:val="003D327B"/>
    <w:rPr>
      <w:rFonts w:ascii="Courier New" w:hAnsi="Courier New" w:cs="Courier New" w:hint="default"/>
    </w:rPr>
  </w:style>
  <w:style w:type="character" w:customStyle="1" w:styleId="WW8Num8z1">
    <w:name w:val="WW8Num8z1"/>
    <w:uiPriority w:val="99"/>
    <w:rsid w:val="003D327B"/>
    <w:rPr>
      <w:rFonts w:ascii="Courier New" w:hAnsi="Courier New" w:cs="Courier New" w:hint="default"/>
    </w:rPr>
  </w:style>
  <w:style w:type="character" w:customStyle="1" w:styleId="WW8Num8z2">
    <w:name w:val="WW8Num8z2"/>
    <w:uiPriority w:val="99"/>
    <w:rsid w:val="003D327B"/>
    <w:rPr>
      <w:rFonts w:ascii="Wingdings" w:hAnsi="Wingdings" w:hint="default"/>
    </w:rPr>
  </w:style>
  <w:style w:type="character" w:customStyle="1" w:styleId="WW8Num9z1">
    <w:name w:val="WW8Num9z1"/>
    <w:uiPriority w:val="99"/>
    <w:rsid w:val="003D327B"/>
    <w:rPr>
      <w:rFonts w:ascii="Courier New" w:hAnsi="Courier New" w:cs="Courier New" w:hint="default"/>
    </w:rPr>
  </w:style>
  <w:style w:type="character" w:customStyle="1" w:styleId="WW8Num9z2">
    <w:name w:val="WW8Num9z2"/>
    <w:uiPriority w:val="99"/>
    <w:rsid w:val="003D327B"/>
    <w:rPr>
      <w:rFonts w:ascii="Wingdings" w:hAnsi="Wingdings" w:hint="default"/>
    </w:rPr>
  </w:style>
  <w:style w:type="character" w:customStyle="1" w:styleId="WW8Num10z1">
    <w:name w:val="WW8Num10z1"/>
    <w:uiPriority w:val="99"/>
    <w:rsid w:val="003D327B"/>
    <w:rPr>
      <w:rFonts w:ascii="Courier New" w:hAnsi="Courier New" w:cs="Courier New" w:hint="default"/>
    </w:rPr>
  </w:style>
  <w:style w:type="character" w:customStyle="1" w:styleId="WW8Num10z2">
    <w:name w:val="WW8Num10z2"/>
    <w:uiPriority w:val="99"/>
    <w:rsid w:val="003D327B"/>
    <w:rPr>
      <w:rFonts w:ascii="Wingdings" w:hAnsi="Wingdings" w:hint="default"/>
    </w:rPr>
  </w:style>
  <w:style w:type="character" w:customStyle="1" w:styleId="WW8Num11z1">
    <w:name w:val="WW8Num11z1"/>
    <w:uiPriority w:val="99"/>
    <w:rsid w:val="003D327B"/>
    <w:rPr>
      <w:rFonts w:ascii="Courier New" w:hAnsi="Courier New" w:cs="Courier New" w:hint="default"/>
    </w:rPr>
  </w:style>
  <w:style w:type="character" w:customStyle="1" w:styleId="WW8Num11z3">
    <w:name w:val="WW8Num11z3"/>
    <w:uiPriority w:val="99"/>
    <w:rsid w:val="003D327B"/>
    <w:rPr>
      <w:rFonts w:ascii="Symbol" w:hAnsi="Symbol" w:hint="default"/>
    </w:rPr>
  </w:style>
  <w:style w:type="character" w:customStyle="1" w:styleId="WW8Num12z1">
    <w:name w:val="WW8Num12z1"/>
    <w:uiPriority w:val="99"/>
    <w:rsid w:val="003D327B"/>
    <w:rPr>
      <w:rFonts w:ascii="Courier New" w:hAnsi="Courier New" w:cs="Courier New" w:hint="default"/>
    </w:rPr>
  </w:style>
  <w:style w:type="character" w:customStyle="1" w:styleId="WW8Num12z2">
    <w:name w:val="WW8Num12z2"/>
    <w:uiPriority w:val="99"/>
    <w:rsid w:val="003D327B"/>
    <w:rPr>
      <w:rFonts w:ascii="Wingdings" w:hAnsi="Wingdings" w:hint="default"/>
    </w:rPr>
  </w:style>
  <w:style w:type="character" w:customStyle="1" w:styleId="WW8Num13z1">
    <w:name w:val="WW8Num13z1"/>
    <w:uiPriority w:val="99"/>
    <w:rsid w:val="003D327B"/>
    <w:rPr>
      <w:rFonts w:ascii="Courier New" w:hAnsi="Courier New" w:cs="Courier New" w:hint="default"/>
    </w:rPr>
  </w:style>
  <w:style w:type="character" w:customStyle="1" w:styleId="WW8Num13z2">
    <w:name w:val="WW8Num13z2"/>
    <w:uiPriority w:val="99"/>
    <w:rsid w:val="003D327B"/>
    <w:rPr>
      <w:rFonts w:ascii="Wingdings" w:hAnsi="Wingdings" w:hint="default"/>
    </w:rPr>
  </w:style>
  <w:style w:type="character" w:customStyle="1" w:styleId="WW8Num14z1">
    <w:name w:val="WW8Num14z1"/>
    <w:uiPriority w:val="99"/>
    <w:rsid w:val="003D327B"/>
    <w:rPr>
      <w:rFonts w:ascii="Courier New" w:hAnsi="Courier New" w:cs="Courier New" w:hint="default"/>
    </w:rPr>
  </w:style>
  <w:style w:type="character" w:customStyle="1" w:styleId="WW8Num14z2">
    <w:name w:val="WW8Num14z2"/>
    <w:uiPriority w:val="99"/>
    <w:rsid w:val="003D327B"/>
    <w:rPr>
      <w:rFonts w:ascii="Wingdings" w:hAnsi="Wingdings" w:hint="default"/>
    </w:rPr>
  </w:style>
  <w:style w:type="character" w:customStyle="1" w:styleId="WW8Num15z1">
    <w:name w:val="WW8Num15z1"/>
    <w:uiPriority w:val="99"/>
    <w:rsid w:val="003D327B"/>
    <w:rPr>
      <w:rFonts w:ascii="Courier New" w:hAnsi="Courier New" w:cs="Courier New" w:hint="default"/>
    </w:rPr>
  </w:style>
  <w:style w:type="character" w:customStyle="1" w:styleId="WW8Num15z3">
    <w:name w:val="WW8Num15z3"/>
    <w:uiPriority w:val="99"/>
    <w:rsid w:val="003D327B"/>
    <w:rPr>
      <w:rFonts w:ascii="Symbol" w:hAnsi="Symbol" w:hint="default"/>
    </w:rPr>
  </w:style>
  <w:style w:type="character" w:customStyle="1" w:styleId="WW8Num16z1">
    <w:name w:val="WW8Num16z1"/>
    <w:uiPriority w:val="99"/>
    <w:rsid w:val="003D327B"/>
    <w:rPr>
      <w:rFonts w:ascii="Courier New" w:hAnsi="Courier New" w:cs="Courier New" w:hint="default"/>
    </w:rPr>
  </w:style>
  <w:style w:type="character" w:customStyle="1" w:styleId="WW8Num16z2">
    <w:name w:val="WW8Num16z2"/>
    <w:uiPriority w:val="99"/>
    <w:rsid w:val="003D327B"/>
    <w:rPr>
      <w:rFonts w:ascii="Wingdings" w:hAnsi="Wingdings" w:hint="default"/>
    </w:rPr>
  </w:style>
  <w:style w:type="character" w:customStyle="1" w:styleId="WW8Num17z1">
    <w:name w:val="WW8Num17z1"/>
    <w:uiPriority w:val="99"/>
    <w:rsid w:val="003D327B"/>
    <w:rPr>
      <w:rFonts w:ascii="Courier New" w:hAnsi="Courier New" w:cs="Courier New" w:hint="default"/>
    </w:rPr>
  </w:style>
  <w:style w:type="character" w:customStyle="1" w:styleId="WW8Num17z2">
    <w:name w:val="WW8Num17z2"/>
    <w:uiPriority w:val="99"/>
    <w:rsid w:val="003D327B"/>
    <w:rPr>
      <w:rFonts w:ascii="Wingdings" w:hAnsi="Wingdings" w:hint="default"/>
    </w:rPr>
  </w:style>
  <w:style w:type="character" w:customStyle="1" w:styleId="WW8Num18z1">
    <w:name w:val="WW8Num18z1"/>
    <w:uiPriority w:val="99"/>
    <w:rsid w:val="003D327B"/>
    <w:rPr>
      <w:rFonts w:ascii="Courier New" w:hAnsi="Courier New" w:cs="Courier New" w:hint="default"/>
    </w:rPr>
  </w:style>
  <w:style w:type="character" w:customStyle="1" w:styleId="WW8Num18z2">
    <w:name w:val="WW8Num18z2"/>
    <w:uiPriority w:val="99"/>
    <w:rsid w:val="003D327B"/>
    <w:rPr>
      <w:rFonts w:ascii="Wingdings" w:hAnsi="Wingdings" w:hint="default"/>
    </w:rPr>
  </w:style>
  <w:style w:type="character" w:customStyle="1" w:styleId="WW8Num18z3">
    <w:name w:val="WW8Num18z3"/>
    <w:uiPriority w:val="99"/>
    <w:rsid w:val="003D327B"/>
    <w:rPr>
      <w:rFonts w:ascii="Symbol" w:hAnsi="Symbol" w:hint="default"/>
    </w:rPr>
  </w:style>
  <w:style w:type="character" w:customStyle="1" w:styleId="WW8Num19z1">
    <w:name w:val="WW8Num19z1"/>
    <w:uiPriority w:val="99"/>
    <w:rsid w:val="003D327B"/>
    <w:rPr>
      <w:rFonts w:ascii="Courier New" w:hAnsi="Courier New" w:cs="Courier New" w:hint="default"/>
    </w:rPr>
  </w:style>
  <w:style w:type="character" w:customStyle="1" w:styleId="WW8Num19z3">
    <w:name w:val="WW8Num19z3"/>
    <w:uiPriority w:val="99"/>
    <w:rsid w:val="003D327B"/>
    <w:rPr>
      <w:rFonts w:ascii="Symbol" w:hAnsi="Symbol" w:hint="default"/>
    </w:rPr>
  </w:style>
  <w:style w:type="character" w:customStyle="1" w:styleId="WW8Num20z1">
    <w:name w:val="WW8Num20z1"/>
    <w:uiPriority w:val="99"/>
    <w:rsid w:val="003D327B"/>
    <w:rPr>
      <w:rFonts w:ascii="Courier New" w:hAnsi="Courier New" w:cs="Courier New" w:hint="default"/>
    </w:rPr>
  </w:style>
  <w:style w:type="character" w:customStyle="1" w:styleId="WW8Num20z3">
    <w:name w:val="WW8Num20z3"/>
    <w:uiPriority w:val="99"/>
    <w:rsid w:val="003D327B"/>
    <w:rPr>
      <w:rFonts w:ascii="Symbol" w:hAnsi="Symbol" w:hint="default"/>
    </w:rPr>
  </w:style>
  <w:style w:type="character" w:customStyle="1" w:styleId="WW8Num21z1">
    <w:name w:val="WW8Num21z1"/>
    <w:uiPriority w:val="99"/>
    <w:rsid w:val="003D327B"/>
    <w:rPr>
      <w:rFonts w:ascii="Courier New" w:hAnsi="Courier New" w:cs="Courier New" w:hint="default"/>
    </w:rPr>
  </w:style>
  <w:style w:type="character" w:customStyle="1" w:styleId="WW8Num21z2">
    <w:name w:val="WW8Num21z2"/>
    <w:uiPriority w:val="99"/>
    <w:rsid w:val="003D327B"/>
    <w:rPr>
      <w:rFonts w:ascii="Wingdings" w:hAnsi="Wingdings" w:hint="default"/>
    </w:rPr>
  </w:style>
  <w:style w:type="character" w:customStyle="1" w:styleId="WW8Num23z2">
    <w:name w:val="WW8Num23z2"/>
    <w:uiPriority w:val="99"/>
    <w:rsid w:val="003D327B"/>
    <w:rPr>
      <w:rFonts w:ascii="Wingdings" w:hAnsi="Wingdings" w:hint="default"/>
    </w:rPr>
  </w:style>
  <w:style w:type="character" w:customStyle="1" w:styleId="WW8Num23z3">
    <w:name w:val="WW8Num23z3"/>
    <w:uiPriority w:val="99"/>
    <w:rsid w:val="003D327B"/>
    <w:rPr>
      <w:rFonts w:ascii="Symbol" w:hAnsi="Symbol" w:hint="default"/>
    </w:rPr>
  </w:style>
  <w:style w:type="character" w:customStyle="1" w:styleId="WW8Num23z4">
    <w:name w:val="WW8Num23z4"/>
    <w:uiPriority w:val="99"/>
    <w:rsid w:val="003D327B"/>
    <w:rPr>
      <w:rFonts w:ascii="Courier New" w:hAnsi="Courier New" w:cs="Courier New" w:hint="default"/>
    </w:rPr>
  </w:style>
  <w:style w:type="character" w:customStyle="1" w:styleId="WW8Num24z1">
    <w:name w:val="WW8Num24z1"/>
    <w:uiPriority w:val="99"/>
    <w:rsid w:val="003D327B"/>
    <w:rPr>
      <w:rFonts w:ascii="Courier New" w:hAnsi="Courier New" w:cs="Courier New" w:hint="default"/>
    </w:rPr>
  </w:style>
  <w:style w:type="character" w:customStyle="1" w:styleId="WW8Num24z2">
    <w:name w:val="WW8Num24z2"/>
    <w:uiPriority w:val="99"/>
    <w:rsid w:val="003D327B"/>
    <w:rPr>
      <w:rFonts w:ascii="Wingdings" w:hAnsi="Wingdings" w:hint="default"/>
    </w:rPr>
  </w:style>
  <w:style w:type="character" w:customStyle="1" w:styleId="WW8Num25z1">
    <w:name w:val="WW8Num25z1"/>
    <w:uiPriority w:val="99"/>
    <w:rsid w:val="003D327B"/>
    <w:rPr>
      <w:rFonts w:ascii="Courier New" w:hAnsi="Courier New" w:cs="Courier New" w:hint="default"/>
    </w:rPr>
  </w:style>
  <w:style w:type="character" w:customStyle="1" w:styleId="WW8Num25z2">
    <w:name w:val="WW8Num25z2"/>
    <w:uiPriority w:val="99"/>
    <w:rsid w:val="003D327B"/>
    <w:rPr>
      <w:rFonts w:ascii="Wingdings" w:hAnsi="Wingdings" w:hint="default"/>
    </w:rPr>
  </w:style>
  <w:style w:type="character" w:customStyle="1" w:styleId="WW8Num25z3">
    <w:name w:val="WW8Num25z3"/>
    <w:uiPriority w:val="99"/>
    <w:rsid w:val="003D327B"/>
    <w:rPr>
      <w:rFonts w:ascii="Symbol" w:hAnsi="Symbol" w:hint="default"/>
    </w:rPr>
  </w:style>
  <w:style w:type="character" w:customStyle="1" w:styleId="WW8Num26z1">
    <w:name w:val="WW8Num26z1"/>
    <w:uiPriority w:val="99"/>
    <w:rsid w:val="003D327B"/>
    <w:rPr>
      <w:rFonts w:ascii="Courier New" w:hAnsi="Courier New" w:cs="Courier New" w:hint="default"/>
    </w:rPr>
  </w:style>
  <w:style w:type="character" w:customStyle="1" w:styleId="WW8Num26z2">
    <w:name w:val="WW8Num26z2"/>
    <w:uiPriority w:val="99"/>
    <w:rsid w:val="003D327B"/>
    <w:rPr>
      <w:rFonts w:ascii="Wingdings" w:hAnsi="Wingdings" w:hint="default"/>
    </w:rPr>
  </w:style>
  <w:style w:type="character" w:customStyle="1" w:styleId="WW8Num29z1">
    <w:name w:val="WW8Num29z1"/>
    <w:uiPriority w:val="99"/>
    <w:rsid w:val="003D327B"/>
    <w:rPr>
      <w:rFonts w:ascii="Courier New" w:hAnsi="Courier New" w:cs="Courier New" w:hint="default"/>
    </w:rPr>
  </w:style>
  <w:style w:type="character" w:customStyle="1" w:styleId="WW8Num29z2">
    <w:name w:val="WW8Num29z2"/>
    <w:uiPriority w:val="99"/>
    <w:rsid w:val="003D327B"/>
    <w:rPr>
      <w:rFonts w:ascii="Wingdings" w:hAnsi="Wingdings" w:hint="default"/>
    </w:rPr>
  </w:style>
  <w:style w:type="character" w:customStyle="1" w:styleId="WW8Num29z3">
    <w:name w:val="WW8Num29z3"/>
    <w:uiPriority w:val="99"/>
    <w:rsid w:val="003D327B"/>
    <w:rPr>
      <w:rFonts w:ascii="Symbol" w:hAnsi="Symbol" w:hint="default"/>
    </w:rPr>
  </w:style>
  <w:style w:type="character" w:customStyle="1" w:styleId="WW8Num30z1">
    <w:name w:val="WW8Num30z1"/>
    <w:uiPriority w:val="99"/>
    <w:rsid w:val="003D327B"/>
    <w:rPr>
      <w:rFonts w:ascii="Courier New" w:hAnsi="Courier New" w:cs="Courier New" w:hint="default"/>
    </w:rPr>
  </w:style>
  <w:style w:type="character" w:customStyle="1" w:styleId="WW8Num30z2">
    <w:name w:val="WW8Num30z2"/>
    <w:uiPriority w:val="99"/>
    <w:rsid w:val="003D327B"/>
    <w:rPr>
      <w:rFonts w:ascii="Wingdings" w:hAnsi="Wingdings" w:hint="default"/>
    </w:rPr>
  </w:style>
  <w:style w:type="character" w:customStyle="1" w:styleId="WW8Num30z3">
    <w:name w:val="WW8Num30z3"/>
    <w:uiPriority w:val="99"/>
    <w:rsid w:val="003D327B"/>
    <w:rPr>
      <w:rFonts w:ascii="Symbol" w:hAnsi="Symbol" w:hint="default"/>
    </w:rPr>
  </w:style>
  <w:style w:type="character" w:customStyle="1" w:styleId="WW8Num31z1">
    <w:name w:val="WW8Num31z1"/>
    <w:uiPriority w:val="99"/>
    <w:rsid w:val="003D327B"/>
    <w:rPr>
      <w:rFonts w:ascii="Courier New" w:hAnsi="Courier New" w:cs="Courier New" w:hint="default"/>
    </w:rPr>
  </w:style>
  <w:style w:type="character" w:customStyle="1" w:styleId="WW8Num31z3">
    <w:name w:val="WW8Num31z3"/>
    <w:uiPriority w:val="99"/>
    <w:rsid w:val="003D327B"/>
    <w:rPr>
      <w:rFonts w:ascii="Symbol" w:hAnsi="Symbol" w:hint="default"/>
    </w:rPr>
  </w:style>
  <w:style w:type="character" w:customStyle="1" w:styleId="WW8Num32z1">
    <w:name w:val="WW8Num32z1"/>
    <w:uiPriority w:val="99"/>
    <w:rsid w:val="003D327B"/>
    <w:rPr>
      <w:rFonts w:ascii="Courier New" w:hAnsi="Courier New" w:cs="Courier New" w:hint="default"/>
    </w:rPr>
  </w:style>
  <w:style w:type="character" w:customStyle="1" w:styleId="WW8Num32z3">
    <w:name w:val="WW8Num32z3"/>
    <w:uiPriority w:val="99"/>
    <w:rsid w:val="003D327B"/>
    <w:rPr>
      <w:rFonts w:ascii="Symbol" w:hAnsi="Symbol" w:hint="default"/>
    </w:rPr>
  </w:style>
  <w:style w:type="character" w:customStyle="1" w:styleId="WW8Num33z1">
    <w:name w:val="WW8Num33z1"/>
    <w:uiPriority w:val="99"/>
    <w:rsid w:val="003D327B"/>
    <w:rPr>
      <w:rFonts w:ascii="Courier New" w:hAnsi="Courier New" w:cs="Courier New" w:hint="default"/>
    </w:rPr>
  </w:style>
  <w:style w:type="character" w:customStyle="1" w:styleId="WW8Num33z3">
    <w:name w:val="WW8Num33z3"/>
    <w:uiPriority w:val="99"/>
    <w:rsid w:val="003D327B"/>
    <w:rPr>
      <w:rFonts w:ascii="Symbol" w:hAnsi="Symbol" w:hint="default"/>
    </w:rPr>
  </w:style>
  <w:style w:type="character" w:customStyle="1" w:styleId="WW8Num34z1">
    <w:name w:val="WW8Num34z1"/>
    <w:uiPriority w:val="99"/>
    <w:rsid w:val="003D327B"/>
    <w:rPr>
      <w:rFonts w:ascii="Courier New" w:hAnsi="Courier New" w:cs="Courier New" w:hint="default"/>
    </w:rPr>
  </w:style>
  <w:style w:type="character" w:customStyle="1" w:styleId="WW8Num34z2">
    <w:name w:val="WW8Num34z2"/>
    <w:uiPriority w:val="99"/>
    <w:rsid w:val="003D327B"/>
    <w:rPr>
      <w:rFonts w:ascii="Wingdings" w:hAnsi="Wingdings" w:hint="default"/>
    </w:rPr>
  </w:style>
  <w:style w:type="character" w:customStyle="1" w:styleId="WW8Num35z1">
    <w:name w:val="WW8Num35z1"/>
    <w:uiPriority w:val="99"/>
    <w:rsid w:val="003D327B"/>
    <w:rPr>
      <w:rFonts w:ascii="Courier New" w:hAnsi="Courier New" w:cs="Courier New" w:hint="default"/>
    </w:rPr>
  </w:style>
  <w:style w:type="character" w:customStyle="1" w:styleId="WW8Num35z2">
    <w:name w:val="WW8Num35z2"/>
    <w:uiPriority w:val="99"/>
    <w:rsid w:val="003D327B"/>
    <w:rPr>
      <w:rFonts w:ascii="Wingdings" w:hAnsi="Wingdings" w:hint="default"/>
    </w:rPr>
  </w:style>
  <w:style w:type="character" w:customStyle="1" w:styleId="WW8Num36z1">
    <w:name w:val="WW8Num36z1"/>
    <w:uiPriority w:val="99"/>
    <w:rsid w:val="003D327B"/>
    <w:rPr>
      <w:rFonts w:ascii="Times New Roman" w:hAnsi="Times New Roman" w:cs="Times New Roman" w:hint="default"/>
    </w:rPr>
  </w:style>
  <w:style w:type="character" w:customStyle="1" w:styleId="WW8Num36z2">
    <w:name w:val="WW8Num36z2"/>
    <w:uiPriority w:val="99"/>
    <w:rsid w:val="003D327B"/>
    <w:rPr>
      <w:rFonts w:ascii="Wingdings" w:hAnsi="Wingdings" w:hint="default"/>
    </w:rPr>
  </w:style>
  <w:style w:type="character" w:customStyle="1" w:styleId="WW8Num36z3">
    <w:name w:val="WW8Num36z3"/>
    <w:uiPriority w:val="99"/>
    <w:rsid w:val="003D327B"/>
    <w:rPr>
      <w:rFonts w:ascii="Symbol" w:hAnsi="Symbol" w:hint="default"/>
    </w:rPr>
  </w:style>
  <w:style w:type="character" w:customStyle="1" w:styleId="WW8Num36z4">
    <w:name w:val="WW8Num36z4"/>
    <w:uiPriority w:val="99"/>
    <w:rsid w:val="003D327B"/>
    <w:rPr>
      <w:rFonts w:ascii="Courier New" w:hAnsi="Courier New" w:cs="Courier New" w:hint="default"/>
    </w:rPr>
  </w:style>
  <w:style w:type="character" w:customStyle="1" w:styleId="WW8Num37z1">
    <w:name w:val="WW8Num37z1"/>
    <w:uiPriority w:val="99"/>
    <w:rsid w:val="003D327B"/>
    <w:rPr>
      <w:rFonts w:ascii="Courier New" w:hAnsi="Courier New" w:cs="Courier New" w:hint="default"/>
    </w:rPr>
  </w:style>
  <w:style w:type="character" w:customStyle="1" w:styleId="WW8Num38z1">
    <w:name w:val="WW8Num38z1"/>
    <w:uiPriority w:val="99"/>
    <w:rsid w:val="003D327B"/>
    <w:rPr>
      <w:rFonts w:ascii="Courier New" w:hAnsi="Courier New" w:cs="Courier New" w:hint="default"/>
    </w:rPr>
  </w:style>
  <w:style w:type="character" w:customStyle="1" w:styleId="WW8Num40z1">
    <w:name w:val="WW8Num40z1"/>
    <w:uiPriority w:val="99"/>
    <w:rsid w:val="003D327B"/>
    <w:rPr>
      <w:rFonts w:ascii="Courier New" w:hAnsi="Courier New" w:cs="Courier New" w:hint="default"/>
    </w:rPr>
  </w:style>
  <w:style w:type="character" w:customStyle="1" w:styleId="WW8Num40z2">
    <w:name w:val="WW8Num40z2"/>
    <w:uiPriority w:val="99"/>
    <w:rsid w:val="003D327B"/>
    <w:rPr>
      <w:rFonts w:ascii="Wingdings" w:hAnsi="Wingdings" w:hint="default"/>
    </w:rPr>
  </w:style>
  <w:style w:type="character" w:customStyle="1" w:styleId="WW8Num41z2">
    <w:name w:val="WW8Num41z2"/>
    <w:uiPriority w:val="99"/>
    <w:rsid w:val="003D327B"/>
    <w:rPr>
      <w:rFonts w:ascii="Wingdings" w:hAnsi="Wingdings" w:hint="default"/>
    </w:rPr>
  </w:style>
  <w:style w:type="character" w:customStyle="1" w:styleId="WW8Num41z3">
    <w:name w:val="WW8Num41z3"/>
    <w:uiPriority w:val="99"/>
    <w:rsid w:val="003D327B"/>
    <w:rPr>
      <w:rFonts w:ascii="Symbol" w:hAnsi="Symbol" w:hint="default"/>
    </w:rPr>
  </w:style>
  <w:style w:type="character" w:customStyle="1" w:styleId="WW8Num41z4">
    <w:name w:val="WW8Num41z4"/>
    <w:uiPriority w:val="99"/>
    <w:rsid w:val="003D327B"/>
    <w:rPr>
      <w:rFonts w:ascii="Courier New" w:hAnsi="Courier New" w:cs="Courier New" w:hint="default"/>
    </w:rPr>
  </w:style>
  <w:style w:type="character" w:customStyle="1" w:styleId="WW8Num42z1">
    <w:name w:val="WW8Num42z1"/>
    <w:uiPriority w:val="99"/>
    <w:rsid w:val="003D327B"/>
    <w:rPr>
      <w:rFonts w:ascii="Courier New" w:hAnsi="Courier New" w:cs="Courier New" w:hint="default"/>
    </w:rPr>
  </w:style>
  <w:style w:type="character" w:customStyle="1" w:styleId="WW8Num42z3">
    <w:name w:val="WW8Num42z3"/>
    <w:uiPriority w:val="99"/>
    <w:rsid w:val="003D327B"/>
    <w:rPr>
      <w:rFonts w:ascii="Symbol" w:hAnsi="Symbol" w:hint="default"/>
    </w:rPr>
  </w:style>
  <w:style w:type="character" w:customStyle="1" w:styleId="WW8Num43z1">
    <w:name w:val="WW8Num43z1"/>
    <w:uiPriority w:val="99"/>
    <w:rsid w:val="003D327B"/>
    <w:rPr>
      <w:rFonts w:ascii="Courier New" w:hAnsi="Courier New" w:cs="Courier New" w:hint="default"/>
    </w:rPr>
  </w:style>
  <w:style w:type="character" w:customStyle="1" w:styleId="WW8Num43z2">
    <w:name w:val="WW8Num43z2"/>
    <w:uiPriority w:val="99"/>
    <w:rsid w:val="003D327B"/>
    <w:rPr>
      <w:rFonts w:ascii="Wingdings" w:hAnsi="Wingdings" w:hint="default"/>
    </w:rPr>
  </w:style>
  <w:style w:type="character" w:customStyle="1" w:styleId="WW8Num43z3">
    <w:name w:val="WW8Num43z3"/>
    <w:uiPriority w:val="99"/>
    <w:rsid w:val="003D327B"/>
    <w:rPr>
      <w:rFonts w:ascii="Symbol" w:hAnsi="Symbol" w:hint="default"/>
    </w:rPr>
  </w:style>
  <w:style w:type="character" w:customStyle="1" w:styleId="WW8Num44z1">
    <w:name w:val="WW8Num44z1"/>
    <w:uiPriority w:val="99"/>
    <w:rsid w:val="003D327B"/>
    <w:rPr>
      <w:rFonts w:ascii="Courier New" w:hAnsi="Courier New" w:cs="Courier New" w:hint="default"/>
    </w:rPr>
  </w:style>
  <w:style w:type="character" w:customStyle="1" w:styleId="WW8Num44z2">
    <w:name w:val="WW8Num44z2"/>
    <w:uiPriority w:val="99"/>
    <w:rsid w:val="003D327B"/>
    <w:rPr>
      <w:rFonts w:ascii="Wingdings" w:hAnsi="Wingdings" w:hint="default"/>
    </w:rPr>
  </w:style>
  <w:style w:type="character" w:customStyle="1" w:styleId="WW8Num45z1">
    <w:name w:val="WW8Num45z1"/>
    <w:uiPriority w:val="99"/>
    <w:rsid w:val="003D327B"/>
    <w:rPr>
      <w:rFonts w:ascii="Courier New" w:hAnsi="Courier New" w:cs="Courier New" w:hint="default"/>
    </w:rPr>
  </w:style>
  <w:style w:type="character" w:customStyle="1" w:styleId="WW8Num45z2">
    <w:name w:val="WW8Num45z2"/>
    <w:uiPriority w:val="99"/>
    <w:rsid w:val="003D327B"/>
    <w:rPr>
      <w:rFonts w:ascii="Wingdings" w:hAnsi="Wingdings" w:hint="default"/>
    </w:rPr>
  </w:style>
  <w:style w:type="character" w:customStyle="1" w:styleId="WW8Num46z1">
    <w:name w:val="WW8Num46z1"/>
    <w:uiPriority w:val="99"/>
    <w:rsid w:val="003D327B"/>
    <w:rPr>
      <w:rFonts w:ascii="Courier New" w:hAnsi="Courier New" w:cs="Courier New" w:hint="default"/>
    </w:rPr>
  </w:style>
  <w:style w:type="character" w:customStyle="1" w:styleId="WW8Num46z2">
    <w:name w:val="WW8Num46z2"/>
    <w:uiPriority w:val="99"/>
    <w:rsid w:val="003D327B"/>
    <w:rPr>
      <w:rFonts w:ascii="Wingdings" w:hAnsi="Wingdings" w:hint="default"/>
    </w:rPr>
  </w:style>
  <w:style w:type="character" w:customStyle="1" w:styleId="WW8Num46z3">
    <w:name w:val="WW8Num46z3"/>
    <w:uiPriority w:val="99"/>
    <w:rsid w:val="003D327B"/>
    <w:rPr>
      <w:rFonts w:ascii="Symbol" w:hAnsi="Symbol" w:hint="default"/>
    </w:rPr>
  </w:style>
  <w:style w:type="character" w:customStyle="1" w:styleId="WW8Num47z1">
    <w:name w:val="WW8Num47z1"/>
    <w:uiPriority w:val="99"/>
    <w:rsid w:val="003D327B"/>
    <w:rPr>
      <w:rFonts w:ascii="Courier New" w:hAnsi="Courier New" w:cs="Courier New" w:hint="default"/>
    </w:rPr>
  </w:style>
  <w:style w:type="character" w:customStyle="1" w:styleId="WW8Num47z2">
    <w:name w:val="WW8Num47z2"/>
    <w:uiPriority w:val="99"/>
    <w:rsid w:val="003D327B"/>
    <w:rPr>
      <w:rFonts w:ascii="Wingdings" w:hAnsi="Wingdings" w:hint="default"/>
    </w:rPr>
  </w:style>
  <w:style w:type="character" w:customStyle="1" w:styleId="WW8Num48z1">
    <w:name w:val="WW8Num48z1"/>
    <w:uiPriority w:val="99"/>
    <w:rsid w:val="003D327B"/>
    <w:rPr>
      <w:rFonts w:ascii="Courier New" w:hAnsi="Courier New" w:cs="Courier New" w:hint="default"/>
    </w:rPr>
  </w:style>
  <w:style w:type="character" w:customStyle="1" w:styleId="WW8Num48z2">
    <w:name w:val="WW8Num48z2"/>
    <w:uiPriority w:val="99"/>
    <w:rsid w:val="003D327B"/>
    <w:rPr>
      <w:rFonts w:ascii="Wingdings" w:hAnsi="Wingdings" w:hint="default"/>
    </w:rPr>
  </w:style>
  <w:style w:type="character" w:customStyle="1" w:styleId="WW8Num49z1">
    <w:name w:val="WW8Num49z1"/>
    <w:uiPriority w:val="99"/>
    <w:rsid w:val="003D327B"/>
    <w:rPr>
      <w:rFonts w:ascii="Courier New" w:hAnsi="Courier New" w:cs="Courier New" w:hint="default"/>
    </w:rPr>
  </w:style>
  <w:style w:type="character" w:customStyle="1" w:styleId="WW8Num49z2">
    <w:name w:val="WW8Num49z2"/>
    <w:uiPriority w:val="99"/>
    <w:rsid w:val="003D327B"/>
    <w:rPr>
      <w:rFonts w:ascii="Wingdings" w:hAnsi="Wingdings" w:hint="default"/>
    </w:rPr>
  </w:style>
  <w:style w:type="character" w:customStyle="1" w:styleId="WW8Num49z3">
    <w:name w:val="WW8Num49z3"/>
    <w:uiPriority w:val="99"/>
    <w:rsid w:val="003D327B"/>
    <w:rPr>
      <w:rFonts w:ascii="Symbol" w:hAnsi="Symbol" w:hint="default"/>
    </w:rPr>
  </w:style>
  <w:style w:type="character" w:customStyle="1" w:styleId="WW8Num50z1">
    <w:name w:val="WW8Num50z1"/>
    <w:uiPriority w:val="99"/>
    <w:rsid w:val="003D327B"/>
    <w:rPr>
      <w:rFonts w:ascii="Courier New" w:hAnsi="Courier New" w:cs="Courier New" w:hint="default"/>
    </w:rPr>
  </w:style>
  <w:style w:type="character" w:customStyle="1" w:styleId="WW8Num50z2">
    <w:name w:val="WW8Num50z2"/>
    <w:uiPriority w:val="99"/>
    <w:rsid w:val="003D327B"/>
    <w:rPr>
      <w:rFonts w:ascii="Wingdings" w:hAnsi="Wingdings" w:hint="default"/>
    </w:rPr>
  </w:style>
  <w:style w:type="character" w:customStyle="1" w:styleId="WW8Num51z1">
    <w:name w:val="WW8Num51z1"/>
    <w:uiPriority w:val="99"/>
    <w:rsid w:val="003D327B"/>
    <w:rPr>
      <w:rFonts w:ascii="Courier New" w:hAnsi="Courier New" w:cs="Courier New" w:hint="default"/>
    </w:rPr>
  </w:style>
  <w:style w:type="character" w:customStyle="1" w:styleId="WW8Num51z3">
    <w:name w:val="WW8Num51z3"/>
    <w:uiPriority w:val="99"/>
    <w:rsid w:val="003D327B"/>
    <w:rPr>
      <w:rFonts w:ascii="Symbol" w:hAnsi="Symbol" w:hint="default"/>
    </w:rPr>
  </w:style>
  <w:style w:type="character" w:customStyle="1" w:styleId="WW8Num52z1">
    <w:name w:val="WW8Num52z1"/>
    <w:uiPriority w:val="99"/>
    <w:rsid w:val="003D327B"/>
    <w:rPr>
      <w:rFonts w:ascii="Courier New" w:hAnsi="Courier New" w:cs="Courier New" w:hint="default"/>
    </w:rPr>
  </w:style>
  <w:style w:type="character" w:customStyle="1" w:styleId="WW8Num54z1">
    <w:name w:val="WW8Num54z1"/>
    <w:uiPriority w:val="99"/>
    <w:rsid w:val="003D327B"/>
    <w:rPr>
      <w:rFonts w:ascii="Courier New" w:hAnsi="Courier New" w:cs="Courier New" w:hint="default"/>
    </w:rPr>
  </w:style>
  <w:style w:type="character" w:customStyle="1" w:styleId="WW8Num55z1">
    <w:name w:val="WW8Num55z1"/>
    <w:uiPriority w:val="99"/>
    <w:rsid w:val="003D327B"/>
    <w:rPr>
      <w:rFonts w:ascii="Courier New" w:hAnsi="Courier New" w:cs="Courier New" w:hint="default"/>
    </w:rPr>
  </w:style>
  <w:style w:type="character" w:customStyle="1" w:styleId="WW8Num55z2">
    <w:name w:val="WW8Num55z2"/>
    <w:uiPriority w:val="99"/>
    <w:rsid w:val="003D327B"/>
    <w:rPr>
      <w:rFonts w:ascii="Wingdings" w:hAnsi="Wingdings" w:hint="default"/>
    </w:rPr>
  </w:style>
  <w:style w:type="character" w:customStyle="1" w:styleId="WW8Num55z3">
    <w:name w:val="WW8Num55z3"/>
    <w:uiPriority w:val="99"/>
    <w:rsid w:val="003D327B"/>
    <w:rPr>
      <w:rFonts w:ascii="Symbol" w:hAnsi="Symbol" w:hint="default"/>
    </w:rPr>
  </w:style>
  <w:style w:type="character" w:customStyle="1" w:styleId="WW8Num56z1">
    <w:name w:val="WW8Num56z1"/>
    <w:uiPriority w:val="99"/>
    <w:rsid w:val="003D327B"/>
    <w:rPr>
      <w:rFonts w:ascii="Times New Roman" w:hAnsi="Times New Roman" w:cs="Times New Roman" w:hint="default"/>
    </w:rPr>
  </w:style>
  <w:style w:type="character" w:customStyle="1" w:styleId="WW8Num56z2">
    <w:name w:val="WW8Num56z2"/>
    <w:uiPriority w:val="99"/>
    <w:rsid w:val="003D327B"/>
    <w:rPr>
      <w:rFonts w:ascii="Wingdings" w:hAnsi="Wingdings" w:hint="default"/>
    </w:rPr>
  </w:style>
  <w:style w:type="character" w:customStyle="1" w:styleId="WW8Num56z3">
    <w:name w:val="WW8Num56z3"/>
    <w:uiPriority w:val="99"/>
    <w:rsid w:val="003D327B"/>
    <w:rPr>
      <w:rFonts w:ascii="Symbol" w:hAnsi="Symbol" w:hint="default"/>
    </w:rPr>
  </w:style>
  <w:style w:type="character" w:customStyle="1" w:styleId="WW8Num56z4">
    <w:name w:val="WW8Num56z4"/>
    <w:uiPriority w:val="99"/>
    <w:rsid w:val="003D327B"/>
    <w:rPr>
      <w:rFonts w:ascii="Courier New" w:hAnsi="Courier New" w:cs="Courier New" w:hint="default"/>
    </w:rPr>
  </w:style>
  <w:style w:type="character" w:customStyle="1" w:styleId="WW8Num57z1">
    <w:name w:val="WW8Num57z1"/>
    <w:uiPriority w:val="99"/>
    <w:rsid w:val="003D327B"/>
    <w:rPr>
      <w:rFonts w:ascii="Courier New" w:hAnsi="Courier New" w:cs="Courier New" w:hint="default"/>
    </w:rPr>
  </w:style>
  <w:style w:type="character" w:customStyle="1" w:styleId="WW8Num57z2">
    <w:name w:val="WW8Num57z2"/>
    <w:uiPriority w:val="99"/>
    <w:rsid w:val="003D327B"/>
    <w:rPr>
      <w:rFonts w:ascii="Wingdings" w:hAnsi="Wingdings" w:hint="default"/>
    </w:rPr>
  </w:style>
  <w:style w:type="character" w:customStyle="1" w:styleId="WW8Num57z3">
    <w:name w:val="WW8Num57z3"/>
    <w:uiPriority w:val="99"/>
    <w:rsid w:val="003D327B"/>
    <w:rPr>
      <w:rFonts w:ascii="Symbol" w:hAnsi="Symbol" w:hint="default"/>
    </w:rPr>
  </w:style>
  <w:style w:type="character" w:customStyle="1" w:styleId="WW8Num58z1">
    <w:name w:val="WW8Num58z1"/>
    <w:uiPriority w:val="99"/>
    <w:rsid w:val="003D327B"/>
    <w:rPr>
      <w:rFonts w:ascii="Courier New" w:hAnsi="Courier New" w:cs="Courier New" w:hint="default"/>
    </w:rPr>
  </w:style>
  <w:style w:type="character" w:customStyle="1" w:styleId="WW8Num58z2">
    <w:name w:val="WW8Num58z2"/>
    <w:uiPriority w:val="99"/>
    <w:rsid w:val="003D327B"/>
    <w:rPr>
      <w:rFonts w:ascii="Wingdings" w:hAnsi="Wingdings" w:hint="default"/>
    </w:rPr>
  </w:style>
  <w:style w:type="character" w:customStyle="1" w:styleId="WW8Num60z1">
    <w:name w:val="WW8Num60z1"/>
    <w:uiPriority w:val="99"/>
    <w:rsid w:val="003D327B"/>
    <w:rPr>
      <w:rFonts w:ascii="Courier New" w:hAnsi="Courier New" w:cs="Courier New" w:hint="default"/>
    </w:rPr>
  </w:style>
  <w:style w:type="character" w:customStyle="1" w:styleId="WW8Num60z2">
    <w:name w:val="WW8Num60z2"/>
    <w:uiPriority w:val="99"/>
    <w:rsid w:val="003D327B"/>
    <w:rPr>
      <w:rFonts w:ascii="Wingdings" w:hAnsi="Wingdings" w:hint="default"/>
    </w:rPr>
  </w:style>
  <w:style w:type="character" w:customStyle="1" w:styleId="WW8Num61z1">
    <w:name w:val="WW8Num61z1"/>
    <w:uiPriority w:val="99"/>
    <w:rsid w:val="003D327B"/>
    <w:rPr>
      <w:rFonts w:ascii="Courier New" w:hAnsi="Courier New" w:cs="Courier New" w:hint="default"/>
    </w:rPr>
  </w:style>
  <w:style w:type="character" w:customStyle="1" w:styleId="WW8Num61z2">
    <w:name w:val="WW8Num61z2"/>
    <w:uiPriority w:val="99"/>
    <w:rsid w:val="003D327B"/>
    <w:rPr>
      <w:rFonts w:ascii="Wingdings" w:hAnsi="Wingdings" w:hint="default"/>
    </w:rPr>
  </w:style>
  <w:style w:type="character" w:customStyle="1" w:styleId="WW8Num61z3">
    <w:name w:val="WW8Num61z3"/>
    <w:uiPriority w:val="99"/>
    <w:rsid w:val="003D327B"/>
    <w:rPr>
      <w:rFonts w:ascii="Symbol" w:hAnsi="Symbol" w:hint="default"/>
    </w:rPr>
  </w:style>
  <w:style w:type="character" w:customStyle="1" w:styleId="WW8Num62z1">
    <w:name w:val="WW8Num62z1"/>
    <w:uiPriority w:val="99"/>
    <w:rsid w:val="003D327B"/>
    <w:rPr>
      <w:rFonts w:ascii="Courier New" w:hAnsi="Courier New" w:cs="Courier New" w:hint="default"/>
    </w:rPr>
  </w:style>
  <w:style w:type="character" w:customStyle="1" w:styleId="WW8Num62z3">
    <w:name w:val="WW8Num62z3"/>
    <w:uiPriority w:val="99"/>
    <w:rsid w:val="003D327B"/>
    <w:rPr>
      <w:rFonts w:ascii="Symbol" w:hAnsi="Symbol" w:hint="default"/>
    </w:rPr>
  </w:style>
  <w:style w:type="character" w:customStyle="1" w:styleId="WW8Num63z1">
    <w:name w:val="WW8Num63z1"/>
    <w:uiPriority w:val="99"/>
    <w:rsid w:val="003D327B"/>
    <w:rPr>
      <w:rFonts w:ascii="Courier New" w:hAnsi="Courier New" w:cs="Courier New" w:hint="default"/>
    </w:rPr>
  </w:style>
  <w:style w:type="character" w:customStyle="1" w:styleId="WW8Num63z2">
    <w:name w:val="WW8Num63z2"/>
    <w:uiPriority w:val="99"/>
    <w:rsid w:val="003D327B"/>
    <w:rPr>
      <w:rFonts w:ascii="Wingdings" w:hAnsi="Wingdings" w:hint="default"/>
    </w:rPr>
  </w:style>
  <w:style w:type="character" w:customStyle="1" w:styleId="WW8Num63z3">
    <w:name w:val="WW8Num63z3"/>
    <w:uiPriority w:val="99"/>
    <w:rsid w:val="003D327B"/>
    <w:rPr>
      <w:rFonts w:ascii="Symbol" w:hAnsi="Symbol" w:hint="default"/>
    </w:rPr>
  </w:style>
  <w:style w:type="character" w:customStyle="1" w:styleId="WW8Num64z1">
    <w:name w:val="WW8Num64z1"/>
    <w:uiPriority w:val="99"/>
    <w:rsid w:val="003D327B"/>
    <w:rPr>
      <w:rFonts w:ascii="Courier New" w:hAnsi="Courier New" w:cs="Courier New" w:hint="default"/>
    </w:rPr>
  </w:style>
  <w:style w:type="character" w:customStyle="1" w:styleId="WW8Num64z2">
    <w:name w:val="WW8Num64z2"/>
    <w:uiPriority w:val="99"/>
    <w:rsid w:val="003D327B"/>
    <w:rPr>
      <w:rFonts w:ascii="Wingdings" w:hAnsi="Wingdings" w:hint="default"/>
    </w:rPr>
  </w:style>
  <w:style w:type="character" w:customStyle="1" w:styleId="WW8Num65z1">
    <w:name w:val="WW8Num65z1"/>
    <w:uiPriority w:val="99"/>
    <w:rsid w:val="003D327B"/>
    <w:rPr>
      <w:rFonts w:ascii="Courier New" w:hAnsi="Courier New" w:cs="Courier New" w:hint="default"/>
    </w:rPr>
  </w:style>
  <w:style w:type="character" w:customStyle="1" w:styleId="WW8Num65z2">
    <w:name w:val="WW8Num65z2"/>
    <w:uiPriority w:val="99"/>
    <w:rsid w:val="003D327B"/>
    <w:rPr>
      <w:rFonts w:ascii="Wingdings" w:hAnsi="Wingdings" w:hint="default"/>
    </w:rPr>
  </w:style>
  <w:style w:type="character" w:customStyle="1" w:styleId="WW8Num65z3">
    <w:name w:val="WW8Num65z3"/>
    <w:uiPriority w:val="99"/>
    <w:rsid w:val="003D327B"/>
    <w:rPr>
      <w:rFonts w:ascii="Symbol" w:hAnsi="Symbol" w:hint="default"/>
    </w:rPr>
  </w:style>
  <w:style w:type="character" w:customStyle="1" w:styleId="WW8Num66z1">
    <w:name w:val="WW8Num66z1"/>
    <w:uiPriority w:val="99"/>
    <w:rsid w:val="003D327B"/>
    <w:rPr>
      <w:rFonts w:ascii="Courier New" w:hAnsi="Courier New" w:cs="Courier New" w:hint="default"/>
    </w:rPr>
  </w:style>
  <w:style w:type="character" w:customStyle="1" w:styleId="WW8Num66z3">
    <w:name w:val="WW8Num66z3"/>
    <w:uiPriority w:val="99"/>
    <w:rsid w:val="003D327B"/>
    <w:rPr>
      <w:rFonts w:ascii="Symbol" w:hAnsi="Symbol" w:hint="default"/>
    </w:rPr>
  </w:style>
  <w:style w:type="character" w:customStyle="1" w:styleId="WW8Num67z1">
    <w:name w:val="WW8Num67z1"/>
    <w:uiPriority w:val="99"/>
    <w:rsid w:val="003D327B"/>
    <w:rPr>
      <w:rFonts w:ascii="Courier New" w:hAnsi="Courier New" w:cs="Courier New" w:hint="default"/>
    </w:rPr>
  </w:style>
  <w:style w:type="character" w:customStyle="1" w:styleId="WW8Num67z2">
    <w:name w:val="WW8Num67z2"/>
    <w:uiPriority w:val="99"/>
    <w:rsid w:val="003D327B"/>
    <w:rPr>
      <w:rFonts w:ascii="Wingdings" w:hAnsi="Wingdings" w:hint="default"/>
    </w:rPr>
  </w:style>
  <w:style w:type="character" w:customStyle="1" w:styleId="WW8Num67z3">
    <w:name w:val="WW8Num67z3"/>
    <w:uiPriority w:val="99"/>
    <w:rsid w:val="003D327B"/>
    <w:rPr>
      <w:rFonts w:ascii="Symbol" w:hAnsi="Symbol" w:hint="default"/>
    </w:rPr>
  </w:style>
  <w:style w:type="character" w:customStyle="1" w:styleId="WW8Num68z1">
    <w:name w:val="WW8Num68z1"/>
    <w:uiPriority w:val="99"/>
    <w:rsid w:val="003D327B"/>
    <w:rPr>
      <w:rFonts w:ascii="Courier New" w:hAnsi="Courier New" w:cs="Courier New" w:hint="default"/>
    </w:rPr>
  </w:style>
  <w:style w:type="character" w:customStyle="1" w:styleId="WW8Num68z2">
    <w:name w:val="WW8Num68z2"/>
    <w:uiPriority w:val="99"/>
    <w:rsid w:val="003D327B"/>
    <w:rPr>
      <w:rFonts w:ascii="Wingdings" w:hAnsi="Wingdings" w:hint="default"/>
    </w:rPr>
  </w:style>
  <w:style w:type="character" w:customStyle="1" w:styleId="WW8Num69z1">
    <w:name w:val="WW8Num69z1"/>
    <w:uiPriority w:val="99"/>
    <w:rsid w:val="003D327B"/>
    <w:rPr>
      <w:rFonts w:ascii="Courier New" w:hAnsi="Courier New" w:cs="Courier New" w:hint="default"/>
    </w:rPr>
  </w:style>
  <w:style w:type="character" w:customStyle="1" w:styleId="WW8Num69z2">
    <w:name w:val="WW8Num69z2"/>
    <w:uiPriority w:val="99"/>
    <w:rsid w:val="003D327B"/>
    <w:rPr>
      <w:rFonts w:ascii="Wingdings" w:hAnsi="Wingdings" w:hint="default"/>
    </w:rPr>
  </w:style>
  <w:style w:type="character" w:customStyle="1" w:styleId="WW8Num70z1">
    <w:name w:val="WW8Num70z1"/>
    <w:uiPriority w:val="99"/>
    <w:rsid w:val="003D327B"/>
    <w:rPr>
      <w:rFonts w:ascii="Courier New" w:hAnsi="Courier New" w:cs="Courier New" w:hint="default"/>
    </w:rPr>
  </w:style>
  <w:style w:type="character" w:customStyle="1" w:styleId="WW8Num70z3">
    <w:name w:val="WW8Num70z3"/>
    <w:uiPriority w:val="99"/>
    <w:rsid w:val="003D327B"/>
    <w:rPr>
      <w:rFonts w:ascii="Symbol" w:hAnsi="Symbol" w:hint="default"/>
    </w:rPr>
  </w:style>
  <w:style w:type="character" w:customStyle="1" w:styleId="WW8Num71z1">
    <w:name w:val="WW8Num71z1"/>
    <w:uiPriority w:val="99"/>
    <w:rsid w:val="003D327B"/>
    <w:rPr>
      <w:rFonts w:ascii="Courier New" w:hAnsi="Courier New" w:cs="Courier New" w:hint="default"/>
    </w:rPr>
  </w:style>
  <w:style w:type="character" w:customStyle="1" w:styleId="WW8Num71z3">
    <w:name w:val="WW8Num71z3"/>
    <w:uiPriority w:val="99"/>
    <w:rsid w:val="003D327B"/>
    <w:rPr>
      <w:rFonts w:ascii="Symbol" w:hAnsi="Symbol" w:hint="default"/>
    </w:rPr>
  </w:style>
  <w:style w:type="character" w:customStyle="1" w:styleId="WW8Num72z1">
    <w:name w:val="WW8Num72z1"/>
    <w:uiPriority w:val="99"/>
    <w:rsid w:val="003D327B"/>
    <w:rPr>
      <w:rFonts w:ascii="Courier New" w:hAnsi="Courier New" w:cs="Courier New" w:hint="default"/>
    </w:rPr>
  </w:style>
  <w:style w:type="character" w:customStyle="1" w:styleId="WW8Num72z2">
    <w:name w:val="WW8Num72z2"/>
    <w:uiPriority w:val="99"/>
    <w:rsid w:val="003D327B"/>
    <w:rPr>
      <w:rFonts w:ascii="Wingdings" w:hAnsi="Wingdings" w:hint="default"/>
    </w:rPr>
  </w:style>
  <w:style w:type="character" w:customStyle="1" w:styleId="WW8Num72z3">
    <w:name w:val="WW8Num72z3"/>
    <w:uiPriority w:val="99"/>
    <w:rsid w:val="003D327B"/>
    <w:rPr>
      <w:rFonts w:ascii="Symbol" w:hAnsi="Symbol" w:hint="default"/>
    </w:rPr>
  </w:style>
  <w:style w:type="character" w:customStyle="1" w:styleId="WW8Num73z1">
    <w:name w:val="WW8Num73z1"/>
    <w:uiPriority w:val="99"/>
    <w:rsid w:val="003D327B"/>
    <w:rPr>
      <w:rFonts w:ascii="Courier New" w:hAnsi="Courier New" w:cs="Courier New" w:hint="default"/>
    </w:rPr>
  </w:style>
  <w:style w:type="character" w:customStyle="1" w:styleId="WW8Num73z3">
    <w:name w:val="WW8Num73z3"/>
    <w:uiPriority w:val="99"/>
    <w:rsid w:val="003D327B"/>
    <w:rPr>
      <w:rFonts w:ascii="Symbol" w:hAnsi="Symbol" w:hint="default"/>
    </w:rPr>
  </w:style>
  <w:style w:type="character" w:customStyle="1" w:styleId="WW8Num74z1">
    <w:name w:val="WW8Num74z1"/>
    <w:uiPriority w:val="99"/>
    <w:rsid w:val="003D327B"/>
    <w:rPr>
      <w:rFonts w:ascii="Courier New" w:hAnsi="Courier New" w:cs="Courier New" w:hint="default"/>
    </w:rPr>
  </w:style>
  <w:style w:type="character" w:customStyle="1" w:styleId="WW8Num74z2">
    <w:name w:val="WW8Num74z2"/>
    <w:uiPriority w:val="99"/>
    <w:rsid w:val="003D327B"/>
    <w:rPr>
      <w:rFonts w:ascii="Wingdings" w:hAnsi="Wingdings" w:hint="default"/>
    </w:rPr>
  </w:style>
  <w:style w:type="character" w:customStyle="1" w:styleId="WW8Num75z1">
    <w:name w:val="WW8Num75z1"/>
    <w:uiPriority w:val="99"/>
    <w:rsid w:val="003D327B"/>
    <w:rPr>
      <w:rFonts w:ascii="Courier New" w:hAnsi="Courier New" w:cs="Courier New" w:hint="default"/>
    </w:rPr>
  </w:style>
  <w:style w:type="character" w:customStyle="1" w:styleId="WW8Num75z2">
    <w:name w:val="WW8Num75z2"/>
    <w:uiPriority w:val="99"/>
    <w:rsid w:val="003D327B"/>
    <w:rPr>
      <w:rFonts w:ascii="Wingdings" w:hAnsi="Wingdings" w:hint="default"/>
    </w:rPr>
  </w:style>
  <w:style w:type="character" w:customStyle="1" w:styleId="WW8Num76z1">
    <w:name w:val="WW8Num76z1"/>
    <w:uiPriority w:val="99"/>
    <w:rsid w:val="003D327B"/>
    <w:rPr>
      <w:rFonts w:ascii="Courier New" w:hAnsi="Courier New" w:cs="Courier New" w:hint="default"/>
    </w:rPr>
  </w:style>
  <w:style w:type="character" w:customStyle="1" w:styleId="WW8Num76z2">
    <w:name w:val="WW8Num76z2"/>
    <w:uiPriority w:val="99"/>
    <w:rsid w:val="003D327B"/>
    <w:rPr>
      <w:rFonts w:ascii="Wingdings" w:hAnsi="Wingdings" w:hint="default"/>
    </w:rPr>
  </w:style>
  <w:style w:type="character" w:customStyle="1" w:styleId="WW8Num77z1">
    <w:name w:val="WW8Num77z1"/>
    <w:uiPriority w:val="99"/>
    <w:rsid w:val="003D327B"/>
    <w:rPr>
      <w:rFonts w:ascii="Courier New" w:hAnsi="Courier New" w:cs="Courier New" w:hint="default"/>
    </w:rPr>
  </w:style>
  <w:style w:type="character" w:customStyle="1" w:styleId="WW8Num77z2">
    <w:name w:val="WW8Num77z2"/>
    <w:uiPriority w:val="99"/>
    <w:rsid w:val="003D327B"/>
    <w:rPr>
      <w:rFonts w:ascii="Wingdings" w:hAnsi="Wingdings" w:hint="default"/>
    </w:rPr>
  </w:style>
  <w:style w:type="character" w:customStyle="1" w:styleId="WW8Num78z1">
    <w:name w:val="WW8Num78z1"/>
    <w:uiPriority w:val="99"/>
    <w:rsid w:val="003D327B"/>
    <w:rPr>
      <w:rFonts w:ascii="Courier New" w:hAnsi="Courier New" w:cs="Courier New" w:hint="default"/>
    </w:rPr>
  </w:style>
  <w:style w:type="character" w:customStyle="1" w:styleId="WW8Num78z2">
    <w:name w:val="WW8Num78z2"/>
    <w:uiPriority w:val="99"/>
    <w:rsid w:val="003D327B"/>
    <w:rPr>
      <w:rFonts w:ascii="Wingdings" w:hAnsi="Wingdings" w:hint="default"/>
    </w:rPr>
  </w:style>
  <w:style w:type="character" w:customStyle="1" w:styleId="WW8Num78z3">
    <w:name w:val="WW8Num78z3"/>
    <w:uiPriority w:val="99"/>
    <w:rsid w:val="003D327B"/>
    <w:rPr>
      <w:rFonts w:ascii="Symbol" w:hAnsi="Symbol" w:hint="default"/>
    </w:rPr>
  </w:style>
  <w:style w:type="character" w:customStyle="1" w:styleId="WW8Num79z1">
    <w:name w:val="WW8Num79z1"/>
    <w:uiPriority w:val="99"/>
    <w:rsid w:val="003D327B"/>
    <w:rPr>
      <w:rFonts w:ascii="Courier New" w:hAnsi="Courier New" w:cs="Courier New" w:hint="default"/>
    </w:rPr>
  </w:style>
  <w:style w:type="character" w:customStyle="1" w:styleId="WW8Num79z2">
    <w:name w:val="WW8Num79z2"/>
    <w:uiPriority w:val="99"/>
    <w:rsid w:val="003D327B"/>
    <w:rPr>
      <w:rFonts w:ascii="Wingdings" w:hAnsi="Wingdings" w:hint="default"/>
    </w:rPr>
  </w:style>
  <w:style w:type="character" w:customStyle="1" w:styleId="WW8Num80z1">
    <w:name w:val="WW8Num80z1"/>
    <w:uiPriority w:val="99"/>
    <w:rsid w:val="003D327B"/>
    <w:rPr>
      <w:rFonts w:ascii="Courier New" w:hAnsi="Courier New" w:cs="Courier New" w:hint="default"/>
    </w:rPr>
  </w:style>
  <w:style w:type="character" w:customStyle="1" w:styleId="WW8Num80z2">
    <w:name w:val="WW8Num80z2"/>
    <w:uiPriority w:val="99"/>
    <w:rsid w:val="003D327B"/>
    <w:rPr>
      <w:rFonts w:ascii="Wingdings" w:hAnsi="Wingdings" w:hint="default"/>
    </w:rPr>
  </w:style>
  <w:style w:type="character" w:customStyle="1" w:styleId="WW8Num80z3">
    <w:name w:val="WW8Num80z3"/>
    <w:uiPriority w:val="99"/>
    <w:rsid w:val="003D327B"/>
    <w:rPr>
      <w:rFonts w:ascii="Symbol" w:hAnsi="Symbol" w:hint="default"/>
    </w:rPr>
  </w:style>
  <w:style w:type="character" w:customStyle="1" w:styleId="WW8Num81z1">
    <w:name w:val="WW8Num81z1"/>
    <w:uiPriority w:val="99"/>
    <w:rsid w:val="003D327B"/>
    <w:rPr>
      <w:rFonts w:ascii="Courier New" w:hAnsi="Courier New" w:cs="Courier New" w:hint="default"/>
    </w:rPr>
  </w:style>
  <w:style w:type="character" w:customStyle="1" w:styleId="WW8Num81z2">
    <w:name w:val="WW8Num81z2"/>
    <w:uiPriority w:val="99"/>
    <w:rsid w:val="003D327B"/>
    <w:rPr>
      <w:rFonts w:ascii="Wingdings" w:hAnsi="Wingdings" w:hint="default"/>
    </w:rPr>
  </w:style>
  <w:style w:type="character" w:customStyle="1" w:styleId="WW8Num81z3">
    <w:name w:val="WW8Num81z3"/>
    <w:uiPriority w:val="99"/>
    <w:rsid w:val="003D327B"/>
    <w:rPr>
      <w:rFonts w:ascii="Symbol" w:hAnsi="Symbol" w:hint="default"/>
    </w:rPr>
  </w:style>
  <w:style w:type="character" w:customStyle="1" w:styleId="WW8Num82z1">
    <w:name w:val="WW8Num82z1"/>
    <w:uiPriority w:val="99"/>
    <w:rsid w:val="003D327B"/>
    <w:rPr>
      <w:rFonts w:ascii="Courier New" w:hAnsi="Courier New" w:cs="Courier New" w:hint="default"/>
    </w:rPr>
  </w:style>
  <w:style w:type="character" w:customStyle="1" w:styleId="WW8Num82z2">
    <w:name w:val="WW8Num82z2"/>
    <w:uiPriority w:val="99"/>
    <w:rsid w:val="003D327B"/>
    <w:rPr>
      <w:rFonts w:ascii="Wingdings" w:hAnsi="Wingdings" w:hint="default"/>
    </w:rPr>
  </w:style>
  <w:style w:type="character" w:customStyle="1" w:styleId="WW8Num82z3">
    <w:name w:val="WW8Num82z3"/>
    <w:uiPriority w:val="99"/>
    <w:rsid w:val="003D327B"/>
    <w:rPr>
      <w:rFonts w:ascii="Symbol" w:hAnsi="Symbol" w:hint="default"/>
    </w:rPr>
  </w:style>
  <w:style w:type="character" w:customStyle="1" w:styleId="WW8Num83z1">
    <w:name w:val="WW8Num83z1"/>
    <w:uiPriority w:val="99"/>
    <w:rsid w:val="003D327B"/>
    <w:rPr>
      <w:rFonts w:ascii="Courier New" w:hAnsi="Courier New" w:cs="Courier New" w:hint="default"/>
    </w:rPr>
  </w:style>
  <w:style w:type="character" w:customStyle="1" w:styleId="WW8Num83z2">
    <w:name w:val="WW8Num83z2"/>
    <w:uiPriority w:val="99"/>
    <w:rsid w:val="003D327B"/>
    <w:rPr>
      <w:rFonts w:ascii="Wingdings" w:hAnsi="Wingdings" w:hint="default"/>
    </w:rPr>
  </w:style>
  <w:style w:type="character" w:customStyle="1" w:styleId="WW8Num83z3">
    <w:name w:val="WW8Num83z3"/>
    <w:uiPriority w:val="99"/>
    <w:rsid w:val="003D327B"/>
    <w:rPr>
      <w:rFonts w:ascii="Symbol" w:hAnsi="Symbol" w:hint="default"/>
    </w:rPr>
  </w:style>
  <w:style w:type="character" w:customStyle="1" w:styleId="WW8Num84z1">
    <w:name w:val="WW8Num84z1"/>
    <w:uiPriority w:val="99"/>
    <w:rsid w:val="003D327B"/>
    <w:rPr>
      <w:rFonts w:ascii="Times New Roman" w:hAnsi="Times New Roman" w:cs="Times New Roman" w:hint="default"/>
    </w:rPr>
  </w:style>
  <w:style w:type="character" w:customStyle="1" w:styleId="WW8Num84z2">
    <w:name w:val="WW8Num84z2"/>
    <w:uiPriority w:val="99"/>
    <w:rsid w:val="003D327B"/>
    <w:rPr>
      <w:rFonts w:ascii="Wingdings" w:hAnsi="Wingdings" w:hint="default"/>
    </w:rPr>
  </w:style>
  <w:style w:type="character" w:customStyle="1" w:styleId="WW8Num84z3">
    <w:name w:val="WW8Num84z3"/>
    <w:uiPriority w:val="99"/>
    <w:rsid w:val="003D327B"/>
    <w:rPr>
      <w:rFonts w:ascii="Symbol" w:hAnsi="Symbol" w:hint="default"/>
    </w:rPr>
  </w:style>
  <w:style w:type="character" w:customStyle="1" w:styleId="WW8Num84z4">
    <w:name w:val="WW8Num84z4"/>
    <w:uiPriority w:val="99"/>
    <w:rsid w:val="003D327B"/>
    <w:rPr>
      <w:rFonts w:ascii="Courier New" w:hAnsi="Courier New" w:cs="Courier New" w:hint="default"/>
    </w:rPr>
  </w:style>
  <w:style w:type="character" w:customStyle="1" w:styleId="WW8Num85z1">
    <w:name w:val="WW8Num85z1"/>
    <w:uiPriority w:val="99"/>
    <w:rsid w:val="003D327B"/>
    <w:rPr>
      <w:rFonts w:ascii="Courier New" w:hAnsi="Courier New" w:cs="Courier New" w:hint="default"/>
    </w:rPr>
  </w:style>
  <w:style w:type="character" w:customStyle="1" w:styleId="WW8Num85z2">
    <w:name w:val="WW8Num85z2"/>
    <w:uiPriority w:val="99"/>
    <w:rsid w:val="003D327B"/>
    <w:rPr>
      <w:rFonts w:ascii="Wingdings" w:hAnsi="Wingdings" w:hint="default"/>
    </w:rPr>
  </w:style>
  <w:style w:type="character" w:customStyle="1" w:styleId="WW8Num86z1">
    <w:name w:val="WW8Num86z1"/>
    <w:uiPriority w:val="99"/>
    <w:rsid w:val="003D327B"/>
    <w:rPr>
      <w:rFonts w:ascii="Courier New" w:hAnsi="Courier New" w:cs="Courier New" w:hint="default"/>
    </w:rPr>
  </w:style>
  <w:style w:type="character" w:customStyle="1" w:styleId="WW8Num86z2">
    <w:name w:val="WW8Num86z2"/>
    <w:uiPriority w:val="99"/>
    <w:rsid w:val="003D327B"/>
    <w:rPr>
      <w:rFonts w:ascii="Wingdings" w:hAnsi="Wingdings" w:hint="default"/>
    </w:rPr>
  </w:style>
  <w:style w:type="character" w:customStyle="1" w:styleId="WW8Num86z3">
    <w:name w:val="WW8Num86z3"/>
    <w:uiPriority w:val="99"/>
    <w:rsid w:val="003D327B"/>
    <w:rPr>
      <w:rFonts w:ascii="Symbol" w:hAnsi="Symbol" w:hint="default"/>
    </w:rPr>
  </w:style>
  <w:style w:type="character" w:customStyle="1" w:styleId="WW8Num87z1">
    <w:name w:val="WW8Num87z1"/>
    <w:uiPriority w:val="99"/>
    <w:rsid w:val="003D327B"/>
    <w:rPr>
      <w:rFonts w:ascii="Courier New" w:hAnsi="Courier New" w:cs="Courier New" w:hint="default"/>
    </w:rPr>
  </w:style>
  <w:style w:type="character" w:customStyle="1" w:styleId="WW8Num87z2">
    <w:name w:val="WW8Num87z2"/>
    <w:uiPriority w:val="99"/>
    <w:rsid w:val="003D327B"/>
    <w:rPr>
      <w:rFonts w:ascii="Wingdings" w:hAnsi="Wingdings" w:hint="default"/>
    </w:rPr>
  </w:style>
  <w:style w:type="character" w:customStyle="1" w:styleId="WW8Num87z3">
    <w:name w:val="WW8Num87z3"/>
    <w:uiPriority w:val="99"/>
    <w:rsid w:val="003D327B"/>
    <w:rPr>
      <w:rFonts w:ascii="Symbol" w:hAnsi="Symbol" w:hint="default"/>
    </w:rPr>
  </w:style>
  <w:style w:type="character" w:customStyle="1" w:styleId="WW8Num88z1">
    <w:name w:val="WW8Num88z1"/>
    <w:uiPriority w:val="99"/>
    <w:rsid w:val="003D327B"/>
    <w:rPr>
      <w:rFonts w:ascii="Courier New" w:hAnsi="Courier New" w:cs="Courier New" w:hint="default"/>
    </w:rPr>
  </w:style>
  <w:style w:type="character" w:customStyle="1" w:styleId="WW8Num88z2">
    <w:name w:val="WW8Num88z2"/>
    <w:uiPriority w:val="99"/>
    <w:rsid w:val="003D327B"/>
    <w:rPr>
      <w:rFonts w:ascii="Wingdings" w:hAnsi="Wingdings" w:hint="default"/>
    </w:rPr>
  </w:style>
  <w:style w:type="character" w:customStyle="1" w:styleId="WW8Num90z1">
    <w:name w:val="WW8Num90z1"/>
    <w:uiPriority w:val="99"/>
    <w:rsid w:val="003D327B"/>
    <w:rPr>
      <w:rFonts w:ascii="Courier New" w:hAnsi="Courier New" w:cs="Courier New" w:hint="default"/>
    </w:rPr>
  </w:style>
  <w:style w:type="character" w:customStyle="1" w:styleId="WW8Num90z2">
    <w:name w:val="WW8Num90z2"/>
    <w:uiPriority w:val="99"/>
    <w:rsid w:val="003D327B"/>
    <w:rPr>
      <w:rFonts w:ascii="Wingdings" w:hAnsi="Wingdings" w:hint="default"/>
    </w:rPr>
  </w:style>
  <w:style w:type="character" w:customStyle="1" w:styleId="WW8Num91z1">
    <w:name w:val="WW8Num91z1"/>
    <w:uiPriority w:val="99"/>
    <w:rsid w:val="003D327B"/>
    <w:rPr>
      <w:rFonts w:ascii="Courier New" w:hAnsi="Courier New" w:cs="Courier New" w:hint="default"/>
    </w:rPr>
  </w:style>
  <w:style w:type="character" w:customStyle="1" w:styleId="WW8Num91z2">
    <w:name w:val="WW8Num91z2"/>
    <w:uiPriority w:val="99"/>
    <w:rsid w:val="003D327B"/>
    <w:rPr>
      <w:rFonts w:ascii="Wingdings" w:hAnsi="Wingdings" w:hint="default"/>
    </w:rPr>
  </w:style>
  <w:style w:type="character" w:customStyle="1" w:styleId="WW8Num91z3">
    <w:name w:val="WW8Num91z3"/>
    <w:uiPriority w:val="99"/>
    <w:rsid w:val="003D327B"/>
    <w:rPr>
      <w:rFonts w:ascii="Symbol" w:hAnsi="Symbol" w:hint="default"/>
    </w:rPr>
  </w:style>
  <w:style w:type="character" w:customStyle="1" w:styleId="WW8Num93z1">
    <w:name w:val="WW8Num93z1"/>
    <w:uiPriority w:val="99"/>
    <w:rsid w:val="003D327B"/>
    <w:rPr>
      <w:rFonts w:ascii="Courier New" w:hAnsi="Courier New" w:cs="Courier New" w:hint="default"/>
    </w:rPr>
  </w:style>
  <w:style w:type="character" w:customStyle="1" w:styleId="WW8Num93z2">
    <w:name w:val="WW8Num93z2"/>
    <w:uiPriority w:val="99"/>
    <w:rsid w:val="003D327B"/>
    <w:rPr>
      <w:rFonts w:ascii="Wingdings" w:hAnsi="Wingdings" w:hint="default"/>
    </w:rPr>
  </w:style>
  <w:style w:type="character" w:customStyle="1" w:styleId="WW8Num94z1">
    <w:name w:val="WW8Num94z1"/>
    <w:uiPriority w:val="99"/>
    <w:rsid w:val="003D327B"/>
    <w:rPr>
      <w:rFonts w:ascii="Courier New" w:hAnsi="Courier New" w:cs="Courier New" w:hint="default"/>
    </w:rPr>
  </w:style>
  <w:style w:type="character" w:customStyle="1" w:styleId="WW8Num94z2">
    <w:name w:val="WW8Num94z2"/>
    <w:uiPriority w:val="99"/>
    <w:rsid w:val="003D327B"/>
    <w:rPr>
      <w:rFonts w:ascii="Wingdings" w:hAnsi="Wingdings" w:hint="default"/>
    </w:rPr>
  </w:style>
  <w:style w:type="character" w:customStyle="1" w:styleId="WW8Num95z1">
    <w:name w:val="WW8Num95z1"/>
    <w:uiPriority w:val="99"/>
    <w:rsid w:val="003D327B"/>
    <w:rPr>
      <w:rFonts w:ascii="Courier New" w:hAnsi="Courier New" w:cs="Courier New" w:hint="default"/>
    </w:rPr>
  </w:style>
  <w:style w:type="character" w:customStyle="1" w:styleId="WW8Num95z2">
    <w:name w:val="WW8Num95z2"/>
    <w:uiPriority w:val="99"/>
    <w:rsid w:val="003D327B"/>
    <w:rPr>
      <w:rFonts w:ascii="Wingdings" w:hAnsi="Wingdings" w:hint="default"/>
    </w:rPr>
  </w:style>
  <w:style w:type="character" w:customStyle="1" w:styleId="WW8Num97z1">
    <w:name w:val="WW8Num97z1"/>
    <w:uiPriority w:val="99"/>
    <w:rsid w:val="003D327B"/>
    <w:rPr>
      <w:rFonts w:ascii="Courier New" w:hAnsi="Courier New" w:cs="Courier New" w:hint="default"/>
    </w:rPr>
  </w:style>
  <w:style w:type="character" w:customStyle="1" w:styleId="WW8Num97z3">
    <w:name w:val="WW8Num97z3"/>
    <w:uiPriority w:val="99"/>
    <w:rsid w:val="003D327B"/>
    <w:rPr>
      <w:rFonts w:ascii="Symbol" w:hAnsi="Symbol" w:hint="default"/>
    </w:rPr>
  </w:style>
  <w:style w:type="character" w:customStyle="1" w:styleId="WW8Num98z1">
    <w:name w:val="WW8Num98z1"/>
    <w:uiPriority w:val="99"/>
    <w:rsid w:val="003D327B"/>
    <w:rPr>
      <w:rFonts w:ascii="Courier New" w:hAnsi="Courier New" w:cs="Courier New" w:hint="default"/>
    </w:rPr>
  </w:style>
  <w:style w:type="character" w:customStyle="1" w:styleId="WW8Num98z2">
    <w:name w:val="WW8Num98z2"/>
    <w:uiPriority w:val="99"/>
    <w:rsid w:val="003D327B"/>
    <w:rPr>
      <w:rFonts w:ascii="Wingdings" w:hAnsi="Wingdings" w:hint="default"/>
    </w:rPr>
  </w:style>
  <w:style w:type="character" w:customStyle="1" w:styleId="WW8Num99z1">
    <w:name w:val="WW8Num99z1"/>
    <w:uiPriority w:val="99"/>
    <w:rsid w:val="003D327B"/>
    <w:rPr>
      <w:rFonts w:ascii="Courier New" w:hAnsi="Courier New" w:cs="Courier New" w:hint="default"/>
    </w:rPr>
  </w:style>
  <w:style w:type="character" w:customStyle="1" w:styleId="WW8Num99z3">
    <w:name w:val="WW8Num99z3"/>
    <w:uiPriority w:val="99"/>
    <w:rsid w:val="003D327B"/>
    <w:rPr>
      <w:rFonts w:ascii="Symbol" w:hAnsi="Symbol" w:hint="default"/>
    </w:rPr>
  </w:style>
  <w:style w:type="character" w:customStyle="1" w:styleId="WW8Num100z1">
    <w:name w:val="WW8Num100z1"/>
    <w:uiPriority w:val="99"/>
    <w:rsid w:val="003D327B"/>
    <w:rPr>
      <w:rFonts w:ascii="Courier New" w:hAnsi="Courier New" w:cs="Courier New" w:hint="default"/>
    </w:rPr>
  </w:style>
  <w:style w:type="character" w:customStyle="1" w:styleId="WW8Num100z2">
    <w:name w:val="WW8Num100z2"/>
    <w:uiPriority w:val="99"/>
    <w:rsid w:val="003D327B"/>
    <w:rPr>
      <w:rFonts w:ascii="Wingdings" w:hAnsi="Wingdings" w:hint="default"/>
    </w:rPr>
  </w:style>
  <w:style w:type="character" w:customStyle="1" w:styleId="WW8Num101z1">
    <w:name w:val="WW8Num101z1"/>
    <w:uiPriority w:val="99"/>
    <w:rsid w:val="003D327B"/>
    <w:rPr>
      <w:rFonts w:ascii="Courier New" w:hAnsi="Courier New" w:cs="Courier New" w:hint="default"/>
    </w:rPr>
  </w:style>
  <w:style w:type="character" w:customStyle="1" w:styleId="WW8Num101z2">
    <w:name w:val="WW8Num101z2"/>
    <w:uiPriority w:val="99"/>
    <w:rsid w:val="003D327B"/>
    <w:rPr>
      <w:rFonts w:ascii="Wingdings" w:hAnsi="Wingdings" w:hint="default"/>
    </w:rPr>
  </w:style>
  <w:style w:type="character" w:customStyle="1" w:styleId="WW8Num101z3">
    <w:name w:val="WW8Num101z3"/>
    <w:uiPriority w:val="99"/>
    <w:rsid w:val="003D327B"/>
    <w:rPr>
      <w:rFonts w:ascii="Symbol" w:hAnsi="Symbol" w:hint="default"/>
    </w:rPr>
  </w:style>
  <w:style w:type="character" w:customStyle="1" w:styleId="WW8Num102z1">
    <w:name w:val="WW8Num102z1"/>
    <w:uiPriority w:val="99"/>
    <w:rsid w:val="003D327B"/>
    <w:rPr>
      <w:rFonts w:ascii="Courier New" w:hAnsi="Courier New" w:cs="Courier New" w:hint="default"/>
    </w:rPr>
  </w:style>
  <w:style w:type="character" w:customStyle="1" w:styleId="WW8Num102z3">
    <w:name w:val="WW8Num102z3"/>
    <w:uiPriority w:val="99"/>
    <w:rsid w:val="003D327B"/>
    <w:rPr>
      <w:rFonts w:ascii="Symbol" w:hAnsi="Symbol" w:hint="default"/>
    </w:rPr>
  </w:style>
  <w:style w:type="character" w:customStyle="1" w:styleId="WW8Num103z1">
    <w:name w:val="WW8Num103z1"/>
    <w:uiPriority w:val="99"/>
    <w:rsid w:val="003D327B"/>
    <w:rPr>
      <w:rFonts w:ascii="Times New Roman" w:hAnsi="Times New Roman" w:cs="Times New Roman" w:hint="default"/>
    </w:rPr>
  </w:style>
  <w:style w:type="character" w:customStyle="1" w:styleId="WW8Num103z2">
    <w:name w:val="WW8Num103z2"/>
    <w:uiPriority w:val="99"/>
    <w:rsid w:val="003D327B"/>
    <w:rPr>
      <w:rFonts w:ascii="Wingdings" w:hAnsi="Wingdings" w:hint="default"/>
    </w:rPr>
  </w:style>
  <w:style w:type="character" w:customStyle="1" w:styleId="WW8Num103z3">
    <w:name w:val="WW8Num103z3"/>
    <w:uiPriority w:val="99"/>
    <w:rsid w:val="003D327B"/>
    <w:rPr>
      <w:rFonts w:ascii="Symbol" w:hAnsi="Symbol" w:hint="default"/>
    </w:rPr>
  </w:style>
  <w:style w:type="character" w:customStyle="1" w:styleId="WW8Num103z4">
    <w:name w:val="WW8Num103z4"/>
    <w:uiPriority w:val="99"/>
    <w:rsid w:val="003D327B"/>
    <w:rPr>
      <w:rFonts w:ascii="Courier New" w:hAnsi="Courier New" w:cs="Courier New" w:hint="default"/>
    </w:rPr>
  </w:style>
  <w:style w:type="character" w:customStyle="1" w:styleId="WW8Num104z2">
    <w:name w:val="WW8Num104z2"/>
    <w:uiPriority w:val="99"/>
    <w:rsid w:val="003D327B"/>
    <w:rPr>
      <w:rFonts w:ascii="Wingdings" w:hAnsi="Wingdings" w:hint="default"/>
    </w:rPr>
  </w:style>
  <w:style w:type="character" w:customStyle="1" w:styleId="WW8Num104z3">
    <w:name w:val="WW8Num104z3"/>
    <w:uiPriority w:val="99"/>
    <w:rsid w:val="003D327B"/>
    <w:rPr>
      <w:rFonts w:ascii="Symbol" w:hAnsi="Symbol" w:hint="default"/>
    </w:rPr>
  </w:style>
  <w:style w:type="character" w:customStyle="1" w:styleId="WW8Num105z2">
    <w:name w:val="WW8Num105z2"/>
    <w:uiPriority w:val="99"/>
    <w:rsid w:val="003D327B"/>
    <w:rPr>
      <w:rFonts w:ascii="Wingdings" w:hAnsi="Wingdings" w:hint="default"/>
    </w:rPr>
  </w:style>
  <w:style w:type="character" w:customStyle="1" w:styleId="WW8Num106z1">
    <w:name w:val="WW8Num106z1"/>
    <w:uiPriority w:val="99"/>
    <w:rsid w:val="003D327B"/>
    <w:rPr>
      <w:rFonts w:ascii="Courier New" w:hAnsi="Courier New" w:cs="Courier New" w:hint="default"/>
    </w:rPr>
  </w:style>
  <w:style w:type="character" w:customStyle="1" w:styleId="WW8Num106z2">
    <w:name w:val="WW8Num106z2"/>
    <w:uiPriority w:val="99"/>
    <w:rsid w:val="003D327B"/>
    <w:rPr>
      <w:rFonts w:ascii="Wingdings" w:hAnsi="Wingdings" w:hint="default"/>
    </w:rPr>
  </w:style>
  <w:style w:type="character" w:customStyle="1" w:styleId="WW8Num106z3">
    <w:name w:val="WW8Num106z3"/>
    <w:uiPriority w:val="99"/>
    <w:rsid w:val="003D327B"/>
    <w:rPr>
      <w:rFonts w:ascii="Symbol" w:hAnsi="Symbol" w:hint="default"/>
    </w:rPr>
  </w:style>
  <w:style w:type="character" w:customStyle="1" w:styleId="WW8Num107z1">
    <w:name w:val="WW8Num107z1"/>
    <w:uiPriority w:val="99"/>
    <w:rsid w:val="003D327B"/>
    <w:rPr>
      <w:rFonts w:ascii="Courier New" w:hAnsi="Courier New" w:cs="Courier New" w:hint="default"/>
    </w:rPr>
  </w:style>
  <w:style w:type="character" w:customStyle="1" w:styleId="WW8Num107z2">
    <w:name w:val="WW8Num107z2"/>
    <w:uiPriority w:val="99"/>
    <w:rsid w:val="003D327B"/>
    <w:rPr>
      <w:rFonts w:ascii="Wingdings" w:hAnsi="Wingdings" w:hint="default"/>
    </w:rPr>
  </w:style>
  <w:style w:type="character" w:customStyle="1" w:styleId="WW8Num108z2">
    <w:name w:val="WW8Num108z2"/>
    <w:uiPriority w:val="99"/>
    <w:rsid w:val="003D327B"/>
    <w:rPr>
      <w:rFonts w:ascii="Wingdings" w:hAnsi="Wingdings" w:hint="default"/>
    </w:rPr>
  </w:style>
  <w:style w:type="character" w:customStyle="1" w:styleId="WW8Num109z1">
    <w:name w:val="WW8Num109z1"/>
    <w:uiPriority w:val="99"/>
    <w:rsid w:val="003D327B"/>
    <w:rPr>
      <w:rFonts w:ascii="Courier New" w:hAnsi="Courier New" w:cs="Courier New" w:hint="default"/>
    </w:rPr>
  </w:style>
  <w:style w:type="character" w:customStyle="1" w:styleId="WW8Num109z2">
    <w:name w:val="WW8Num109z2"/>
    <w:uiPriority w:val="99"/>
    <w:rsid w:val="003D327B"/>
    <w:rPr>
      <w:rFonts w:ascii="Wingdings" w:hAnsi="Wingdings" w:hint="default"/>
    </w:rPr>
  </w:style>
  <w:style w:type="character" w:customStyle="1" w:styleId="WW8Num109z3">
    <w:name w:val="WW8Num109z3"/>
    <w:uiPriority w:val="99"/>
    <w:rsid w:val="003D327B"/>
    <w:rPr>
      <w:rFonts w:ascii="Symbol" w:hAnsi="Symbol" w:hint="default"/>
    </w:rPr>
  </w:style>
  <w:style w:type="character" w:customStyle="1" w:styleId="WW8Num110z2">
    <w:name w:val="WW8Num110z2"/>
    <w:uiPriority w:val="99"/>
    <w:rsid w:val="003D327B"/>
    <w:rPr>
      <w:rFonts w:ascii="Wingdings" w:hAnsi="Wingdings" w:hint="default"/>
    </w:rPr>
  </w:style>
  <w:style w:type="character" w:customStyle="1" w:styleId="WW8Num110z3">
    <w:name w:val="WW8Num110z3"/>
    <w:uiPriority w:val="99"/>
    <w:rsid w:val="003D327B"/>
    <w:rPr>
      <w:rFonts w:ascii="Symbol" w:hAnsi="Symbol" w:hint="default"/>
    </w:rPr>
  </w:style>
  <w:style w:type="character" w:customStyle="1" w:styleId="WW8Num110z4">
    <w:name w:val="WW8Num110z4"/>
    <w:uiPriority w:val="99"/>
    <w:rsid w:val="003D327B"/>
    <w:rPr>
      <w:rFonts w:ascii="Courier New" w:hAnsi="Courier New" w:cs="Courier New" w:hint="default"/>
    </w:rPr>
  </w:style>
  <w:style w:type="character" w:customStyle="1" w:styleId="WW8Num111z4">
    <w:name w:val="WW8Num111z4"/>
    <w:uiPriority w:val="99"/>
    <w:rsid w:val="003D327B"/>
    <w:rPr>
      <w:rFonts w:ascii="Courier New" w:hAnsi="Courier New" w:cs="Courier New" w:hint="default"/>
    </w:rPr>
  </w:style>
  <w:style w:type="character" w:customStyle="1" w:styleId="WW8Num112z2">
    <w:name w:val="WW8Num112z2"/>
    <w:uiPriority w:val="99"/>
    <w:rsid w:val="003D327B"/>
    <w:rPr>
      <w:rFonts w:ascii="Wingdings" w:hAnsi="Wingdings" w:hint="default"/>
    </w:rPr>
  </w:style>
  <w:style w:type="character" w:customStyle="1" w:styleId="WW8Num112z3">
    <w:name w:val="WW8Num112z3"/>
    <w:uiPriority w:val="99"/>
    <w:rsid w:val="003D327B"/>
    <w:rPr>
      <w:rFonts w:ascii="Symbol" w:hAnsi="Symbol" w:hint="default"/>
    </w:rPr>
  </w:style>
  <w:style w:type="character" w:customStyle="1" w:styleId="WW8Num113z1">
    <w:name w:val="WW8Num113z1"/>
    <w:uiPriority w:val="99"/>
    <w:rsid w:val="003D327B"/>
    <w:rPr>
      <w:rFonts w:ascii="Courier New" w:hAnsi="Courier New" w:cs="Courier New" w:hint="default"/>
    </w:rPr>
  </w:style>
  <w:style w:type="character" w:customStyle="1" w:styleId="WW8Num113z2">
    <w:name w:val="WW8Num113z2"/>
    <w:uiPriority w:val="99"/>
    <w:rsid w:val="003D327B"/>
    <w:rPr>
      <w:rFonts w:ascii="Wingdings" w:hAnsi="Wingdings" w:hint="default"/>
    </w:rPr>
  </w:style>
  <w:style w:type="character" w:customStyle="1" w:styleId="WW8Num113z3">
    <w:name w:val="WW8Num113z3"/>
    <w:uiPriority w:val="99"/>
    <w:rsid w:val="003D327B"/>
    <w:rPr>
      <w:rFonts w:ascii="Symbol" w:hAnsi="Symbol" w:hint="default"/>
    </w:rPr>
  </w:style>
  <w:style w:type="character" w:customStyle="1" w:styleId="WW8Num114z2">
    <w:name w:val="WW8Num114z2"/>
    <w:uiPriority w:val="99"/>
    <w:rsid w:val="003D327B"/>
    <w:rPr>
      <w:rFonts w:ascii="Wingdings" w:hAnsi="Wingdings" w:hint="default"/>
    </w:rPr>
  </w:style>
  <w:style w:type="character" w:customStyle="1" w:styleId="WW8Num114z3">
    <w:name w:val="WW8Num114z3"/>
    <w:uiPriority w:val="99"/>
    <w:rsid w:val="003D327B"/>
    <w:rPr>
      <w:rFonts w:ascii="Symbol" w:hAnsi="Symbol" w:hint="default"/>
    </w:rPr>
  </w:style>
  <w:style w:type="character" w:customStyle="1" w:styleId="WW8Num114z4">
    <w:name w:val="WW8Num114z4"/>
    <w:uiPriority w:val="99"/>
    <w:rsid w:val="003D327B"/>
    <w:rPr>
      <w:rFonts w:ascii="Courier New" w:hAnsi="Courier New" w:cs="Courier New" w:hint="default"/>
    </w:rPr>
  </w:style>
  <w:style w:type="character" w:customStyle="1" w:styleId="WW8Num115z0">
    <w:name w:val="WW8Num115z0"/>
    <w:uiPriority w:val="99"/>
    <w:rsid w:val="003D327B"/>
    <w:rPr>
      <w:rFonts w:ascii="Symbol" w:hAnsi="Symbol" w:hint="default"/>
    </w:rPr>
  </w:style>
  <w:style w:type="character" w:customStyle="1" w:styleId="WW8Num115z1">
    <w:name w:val="WW8Num115z1"/>
    <w:uiPriority w:val="99"/>
    <w:rsid w:val="003D327B"/>
    <w:rPr>
      <w:rFonts w:ascii="Courier New" w:hAnsi="Courier New" w:cs="Courier New" w:hint="default"/>
    </w:rPr>
  </w:style>
  <w:style w:type="character" w:customStyle="1" w:styleId="WW8Num115z2">
    <w:name w:val="WW8Num115z2"/>
    <w:uiPriority w:val="99"/>
    <w:rsid w:val="003D327B"/>
    <w:rPr>
      <w:rFonts w:ascii="Wingdings" w:hAnsi="Wingdings" w:hint="default"/>
    </w:rPr>
  </w:style>
  <w:style w:type="character" w:customStyle="1" w:styleId="WW8Num116z0">
    <w:name w:val="WW8Num116z0"/>
    <w:uiPriority w:val="99"/>
    <w:rsid w:val="003D327B"/>
    <w:rPr>
      <w:rFonts w:ascii="Symbol" w:hAnsi="Symbol" w:hint="default"/>
    </w:rPr>
  </w:style>
  <w:style w:type="character" w:customStyle="1" w:styleId="WW8Num116z1">
    <w:name w:val="WW8Num116z1"/>
    <w:uiPriority w:val="99"/>
    <w:rsid w:val="003D327B"/>
    <w:rPr>
      <w:rFonts w:ascii="Courier New" w:hAnsi="Courier New" w:cs="Courier New" w:hint="default"/>
    </w:rPr>
  </w:style>
  <w:style w:type="character" w:customStyle="1" w:styleId="WW8Num116z2">
    <w:name w:val="WW8Num116z2"/>
    <w:uiPriority w:val="99"/>
    <w:rsid w:val="003D327B"/>
    <w:rPr>
      <w:rFonts w:ascii="Wingdings" w:hAnsi="Wingdings" w:hint="default"/>
    </w:rPr>
  </w:style>
  <w:style w:type="character" w:customStyle="1" w:styleId="WW8Num117z0">
    <w:name w:val="WW8Num117z0"/>
    <w:uiPriority w:val="99"/>
    <w:rsid w:val="003D327B"/>
    <w:rPr>
      <w:rFonts w:ascii="Symbol" w:hAnsi="Symbol" w:hint="default"/>
    </w:rPr>
  </w:style>
  <w:style w:type="character" w:customStyle="1" w:styleId="WW8Num117z1">
    <w:name w:val="WW8Num117z1"/>
    <w:uiPriority w:val="99"/>
    <w:rsid w:val="003D327B"/>
    <w:rPr>
      <w:rFonts w:ascii="Courier New" w:hAnsi="Courier New" w:cs="Courier New" w:hint="default"/>
    </w:rPr>
  </w:style>
  <w:style w:type="character" w:customStyle="1" w:styleId="WW8Num117z2">
    <w:name w:val="WW8Num117z2"/>
    <w:uiPriority w:val="99"/>
    <w:rsid w:val="003D327B"/>
    <w:rPr>
      <w:rFonts w:ascii="Wingdings" w:hAnsi="Wingdings" w:hint="default"/>
    </w:rPr>
  </w:style>
  <w:style w:type="character" w:customStyle="1" w:styleId="Domylnaczcionkaakapitu1">
    <w:name w:val="Domyślna czcionka akapitu1"/>
    <w:uiPriority w:val="99"/>
    <w:rsid w:val="003D327B"/>
  </w:style>
  <w:style w:type="character" w:customStyle="1" w:styleId="eltit1">
    <w:name w:val="eltit1"/>
    <w:uiPriority w:val="99"/>
    <w:rsid w:val="003D327B"/>
    <w:rPr>
      <w:rFonts w:ascii="Verdana" w:hAnsi="Verdana" w:hint="default"/>
      <w:color w:val="333366"/>
      <w:sz w:val="20"/>
    </w:rPr>
  </w:style>
  <w:style w:type="character" w:customStyle="1" w:styleId="Odwoaniedokomentarza1">
    <w:name w:val="Odwołanie do komentarza1"/>
    <w:uiPriority w:val="99"/>
    <w:rsid w:val="003D327B"/>
    <w:rPr>
      <w:sz w:val="16"/>
    </w:rPr>
  </w:style>
  <w:style w:type="character" w:customStyle="1" w:styleId="ZnakZnak2">
    <w:name w:val="Znak Znak2"/>
    <w:uiPriority w:val="99"/>
    <w:rsid w:val="003D327B"/>
    <w:rPr>
      <w:rFonts w:ascii="Times New Roman" w:hAnsi="Times New Roman" w:cs="Times New Roman" w:hint="default"/>
    </w:rPr>
  </w:style>
  <w:style w:type="character" w:customStyle="1" w:styleId="ZnakZnak1">
    <w:name w:val="Znak Znak1"/>
    <w:uiPriority w:val="99"/>
    <w:rsid w:val="003D327B"/>
    <w:rPr>
      <w:b/>
      <w:bCs w:val="0"/>
    </w:rPr>
  </w:style>
  <w:style w:type="character" w:customStyle="1" w:styleId="ZnakZnak">
    <w:name w:val="Znak Znak"/>
    <w:uiPriority w:val="99"/>
    <w:rsid w:val="003D327B"/>
    <w:rPr>
      <w:rFonts w:ascii="Tahoma" w:hAnsi="Tahoma" w:cs="Tahoma" w:hint="default"/>
      <w:sz w:val="16"/>
    </w:rPr>
  </w:style>
  <w:style w:type="character" w:customStyle="1" w:styleId="Znakiprzypiswkocowych">
    <w:name w:val="Znaki przypisów końcowych"/>
    <w:uiPriority w:val="99"/>
    <w:rsid w:val="003D327B"/>
    <w:rPr>
      <w:vertAlign w:val="superscript"/>
    </w:rPr>
  </w:style>
  <w:style w:type="character" w:customStyle="1" w:styleId="Symbolewypunktowania">
    <w:name w:val="Symbole wypunktowania"/>
    <w:uiPriority w:val="99"/>
    <w:rsid w:val="003D327B"/>
    <w:rPr>
      <w:rFonts w:ascii="OpenSymbol" w:eastAsia="OpenSymbol" w:hAnsi="OpenSymbol" w:hint="eastAsia"/>
    </w:rPr>
  </w:style>
  <w:style w:type="character" w:customStyle="1" w:styleId="Znakinumeracji">
    <w:name w:val="Znaki numeracji"/>
    <w:uiPriority w:val="99"/>
    <w:rsid w:val="003D327B"/>
  </w:style>
  <w:style w:type="character" w:customStyle="1" w:styleId="spellingerror">
    <w:name w:val="spellingerror"/>
    <w:basedOn w:val="Domylnaczcionkaakapitu"/>
    <w:rsid w:val="003D327B"/>
  </w:style>
  <w:style w:type="paragraph" w:customStyle="1" w:styleId="Styl8">
    <w:name w:val="Styl8"/>
    <w:basedOn w:val="Nagwek3"/>
    <w:link w:val="Styl8Znak"/>
    <w:qFormat/>
    <w:rsid w:val="004B4A61"/>
    <w:pPr>
      <w:numPr>
        <w:ilvl w:val="0"/>
        <w:numId w:val="7"/>
      </w:numPr>
    </w:pPr>
    <w:rPr>
      <w:rFonts w:ascii="Open Sans" w:hAnsi="Open Sans" w:cs="Open Sans"/>
      <w:sz w:val="20"/>
      <w:szCs w:val="20"/>
    </w:rPr>
  </w:style>
  <w:style w:type="character" w:customStyle="1" w:styleId="Styl8Znak">
    <w:name w:val="Styl8 Znak"/>
    <w:basedOn w:val="Styl6Znak"/>
    <w:link w:val="Styl8"/>
    <w:rsid w:val="004B4A61"/>
    <w:rPr>
      <w:rFonts w:ascii="Open Sans" w:eastAsia="Arial" w:hAnsi="Open Sans" w:cs="Open Sans"/>
      <w:b/>
      <w:color w:val="000000" w:themeColor="text1"/>
      <w:sz w:val="20"/>
      <w:szCs w:val="20"/>
      <w:lang w:eastAsia="pl-PL"/>
    </w:rPr>
  </w:style>
  <w:style w:type="character" w:customStyle="1" w:styleId="tabchar">
    <w:name w:val="tabchar"/>
    <w:basedOn w:val="Domylnaczcionkaakapitu"/>
    <w:rsid w:val="003F74BC"/>
  </w:style>
  <w:style w:type="character" w:customStyle="1" w:styleId="scxw224483167">
    <w:name w:val="scxw224483167"/>
    <w:basedOn w:val="Domylnaczcionkaakapitu"/>
    <w:rsid w:val="003F74BC"/>
  </w:style>
  <w:style w:type="character" w:styleId="Odwoaniedokomentarza">
    <w:name w:val="annotation reference"/>
    <w:basedOn w:val="Domylnaczcionkaakapitu"/>
    <w:uiPriority w:val="99"/>
    <w:semiHidden/>
    <w:unhideWhenUsed/>
    <w:rsid w:val="001C2B9D"/>
    <w:rPr>
      <w:sz w:val="16"/>
      <w:szCs w:val="16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46EE9"/>
    <w:rPr>
      <w:vertAlign w:val="superscript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5046A7"/>
    <w:pPr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  <w:style w:type="character" w:customStyle="1" w:styleId="Spistreci1Znak">
    <w:name w:val="Spis treści 1 Znak"/>
    <w:basedOn w:val="Styl4Znak"/>
    <w:link w:val="Spistreci1"/>
    <w:uiPriority w:val="39"/>
    <w:rsid w:val="00FA71FE"/>
    <w:rPr>
      <w:rFonts w:ascii="Times New Roman" w:eastAsia="Arial" w:hAnsi="Times New Roman" w:cstheme="minorHAnsi"/>
      <w:b/>
      <w:bCs/>
      <w:caps/>
      <w:sz w:val="20"/>
      <w:szCs w:val="20"/>
      <w:u w:val="single"/>
      <w:lang w:eastAsia="pl-PL"/>
    </w:rPr>
  </w:style>
  <w:style w:type="paragraph" w:styleId="Spistreci1">
    <w:name w:val="toc 1"/>
    <w:basedOn w:val="Styl4"/>
    <w:next w:val="Styl4"/>
    <w:link w:val="Spistreci1Znak"/>
    <w:autoRedefine/>
    <w:uiPriority w:val="39"/>
    <w:unhideWhenUsed/>
    <w:rsid w:val="00FA71FE"/>
    <w:pPr>
      <w:numPr>
        <w:numId w:val="0"/>
      </w:numPr>
      <w:tabs>
        <w:tab w:val="left" w:pos="426"/>
        <w:tab w:val="right" w:leader="dot" w:pos="9639"/>
      </w:tabs>
      <w:suppressAutoHyphens w:val="0"/>
      <w:spacing w:before="120" w:after="120" w:line="276" w:lineRule="auto"/>
      <w:jc w:val="left"/>
    </w:pPr>
    <w:rPr>
      <w:rFonts w:asciiTheme="minorHAnsi" w:hAnsiTheme="minorHAnsi" w:cstheme="minorHAnsi"/>
      <w:caps/>
      <w:sz w:val="20"/>
      <w:u w:val="none"/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rsid w:val="00BC5E6B"/>
    <w:pPr>
      <w:tabs>
        <w:tab w:val="left" w:pos="880"/>
        <w:tab w:val="right" w:leader="dot" w:pos="9629"/>
      </w:tabs>
      <w:ind w:left="220"/>
    </w:pPr>
    <w:rPr>
      <w:rFonts w:asciiTheme="minorHAnsi" w:hAnsiTheme="minorHAnsi" w:cstheme="minorHAnsi"/>
      <w:smallCaps/>
      <w:noProof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6E4C33"/>
    <w:pPr>
      <w:tabs>
        <w:tab w:val="left" w:pos="1100"/>
        <w:tab w:val="right" w:leader="dot" w:pos="9629"/>
      </w:tabs>
      <w:ind w:left="284"/>
    </w:pPr>
    <w:rPr>
      <w:rFonts w:asciiTheme="minorHAnsi" w:hAnsiTheme="minorHAnsi" w:cstheme="minorHAnsi"/>
      <w:i/>
      <w:iCs/>
      <w:sz w:val="20"/>
      <w:szCs w:val="20"/>
    </w:rPr>
  </w:style>
  <w:style w:type="paragraph" w:styleId="Spistreci4">
    <w:name w:val="toc 4"/>
    <w:basedOn w:val="Normalny"/>
    <w:next w:val="Normalny"/>
    <w:autoRedefine/>
    <w:uiPriority w:val="39"/>
    <w:unhideWhenUsed/>
    <w:rsid w:val="0009051D"/>
    <w:pPr>
      <w:ind w:left="660"/>
    </w:pPr>
    <w:rPr>
      <w:rFonts w:asciiTheme="minorHAnsi" w:hAnsiTheme="minorHAnsi" w:cs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unhideWhenUsed/>
    <w:rsid w:val="0009051D"/>
    <w:pPr>
      <w:ind w:left="880"/>
    </w:pPr>
    <w:rPr>
      <w:rFonts w:asciiTheme="minorHAnsi" w:hAnsiTheme="minorHAnsi" w:cs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unhideWhenUsed/>
    <w:rsid w:val="0009051D"/>
    <w:pPr>
      <w:ind w:left="1100"/>
    </w:pPr>
    <w:rPr>
      <w:rFonts w:asciiTheme="minorHAnsi" w:hAnsiTheme="minorHAnsi" w:cs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unhideWhenUsed/>
    <w:rsid w:val="0009051D"/>
    <w:pPr>
      <w:ind w:left="1320"/>
    </w:pPr>
    <w:rPr>
      <w:rFonts w:asciiTheme="minorHAnsi" w:hAnsiTheme="minorHAnsi" w:cs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unhideWhenUsed/>
    <w:rsid w:val="0009051D"/>
    <w:pPr>
      <w:ind w:left="1540"/>
    </w:pPr>
    <w:rPr>
      <w:rFonts w:asciiTheme="minorHAnsi" w:hAnsiTheme="minorHAnsi" w:cstheme="minorHAnsi"/>
      <w:sz w:val="18"/>
      <w:szCs w:val="18"/>
    </w:rPr>
  </w:style>
  <w:style w:type="paragraph" w:styleId="Spistreci9">
    <w:name w:val="toc 9"/>
    <w:basedOn w:val="Normalny"/>
    <w:next w:val="Normalny"/>
    <w:autoRedefine/>
    <w:uiPriority w:val="39"/>
    <w:unhideWhenUsed/>
    <w:rsid w:val="0009051D"/>
    <w:pPr>
      <w:ind w:left="1760"/>
    </w:pPr>
    <w:rPr>
      <w:rFonts w:asciiTheme="minorHAnsi" w:hAnsiTheme="minorHAnsi" w:cstheme="minorHAnsi"/>
      <w:sz w:val="18"/>
      <w:szCs w:val="18"/>
    </w:rPr>
  </w:style>
  <w:style w:type="character" w:customStyle="1" w:styleId="hgkelc">
    <w:name w:val="hgkelc"/>
    <w:basedOn w:val="Domylnaczcionkaakapitu"/>
    <w:rsid w:val="00FA2ED3"/>
  </w:style>
  <w:style w:type="paragraph" w:customStyle="1" w:styleId="Styl9">
    <w:name w:val="Styl9"/>
    <w:basedOn w:val="Akapitzlist"/>
    <w:link w:val="Styl9Znak"/>
    <w:rsid w:val="004358AE"/>
    <w:pPr>
      <w:numPr>
        <w:numId w:val="3"/>
      </w:numPr>
      <w:spacing w:line="240" w:lineRule="auto"/>
      <w:ind w:left="426" w:hanging="426"/>
      <w:jc w:val="both"/>
    </w:pPr>
    <w:rPr>
      <w:rFonts w:ascii="Times New Roman" w:eastAsiaTheme="minorHAnsi" w:hAnsi="Times New Roman" w:cs="Times New Roman"/>
      <w:sz w:val="20"/>
      <w:szCs w:val="20"/>
      <w:lang w:eastAsia="en-US"/>
    </w:rPr>
  </w:style>
  <w:style w:type="character" w:customStyle="1" w:styleId="Styl9Znak">
    <w:name w:val="Styl9 Znak"/>
    <w:basedOn w:val="Domylnaczcionkaakapitu"/>
    <w:link w:val="Styl9"/>
    <w:rsid w:val="004358AE"/>
    <w:rPr>
      <w:rFonts w:ascii="Times New Roman" w:hAnsi="Times New Roman" w:cs="Times New Roman"/>
      <w:sz w:val="20"/>
      <w:szCs w:val="20"/>
    </w:rPr>
  </w:style>
  <w:style w:type="paragraph" w:customStyle="1" w:styleId="tekst">
    <w:name w:val="tekst"/>
    <w:basedOn w:val="Normalny"/>
    <w:link w:val="tekstZnak"/>
    <w:rsid w:val="00C23DED"/>
    <w:pPr>
      <w:spacing w:line="240" w:lineRule="auto"/>
      <w:ind w:left="426"/>
      <w:contextualSpacing/>
      <w:jc w:val="both"/>
    </w:pPr>
    <w:rPr>
      <w:rFonts w:asciiTheme="majorHAnsi" w:eastAsiaTheme="minorHAnsi" w:hAnsiTheme="majorHAnsi" w:cstheme="majorHAnsi"/>
      <w:sz w:val="20"/>
      <w:szCs w:val="20"/>
      <w:lang w:eastAsia="en-US"/>
    </w:rPr>
  </w:style>
  <w:style w:type="character" w:customStyle="1" w:styleId="tekstZnak">
    <w:name w:val="tekst Znak"/>
    <w:basedOn w:val="Domylnaczcionkaakapitu"/>
    <w:link w:val="tekst"/>
    <w:rsid w:val="00C23DED"/>
    <w:rPr>
      <w:rFonts w:asciiTheme="majorHAnsi" w:hAnsiTheme="majorHAnsi" w:cstheme="majorHAnsi"/>
      <w:sz w:val="20"/>
      <w:szCs w:val="20"/>
    </w:rPr>
  </w:style>
  <w:style w:type="character" w:customStyle="1" w:styleId="scxw218385363">
    <w:name w:val="scxw218385363"/>
    <w:basedOn w:val="Domylnaczcionkaakapitu"/>
    <w:rsid w:val="00623FB1"/>
  </w:style>
  <w:style w:type="paragraph" w:customStyle="1" w:styleId="Styl10">
    <w:name w:val="Styl10"/>
    <w:basedOn w:val="Styl8"/>
    <w:link w:val="Styl10Znak"/>
    <w:rsid w:val="00185688"/>
    <w:pPr>
      <w:numPr>
        <w:ilvl w:val="2"/>
        <w:numId w:val="4"/>
      </w:numPr>
    </w:pPr>
  </w:style>
  <w:style w:type="character" w:customStyle="1" w:styleId="Styl10Znak">
    <w:name w:val="Styl10 Znak"/>
    <w:basedOn w:val="Styl8Znak"/>
    <w:link w:val="Styl10"/>
    <w:rsid w:val="00185688"/>
    <w:rPr>
      <w:rFonts w:ascii="Open Sans" w:eastAsia="Arial" w:hAnsi="Open Sans" w:cs="Open Sans"/>
      <w:b/>
      <w:color w:val="000000" w:themeColor="text1"/>
      <w:sz w:val="20"/>
      <w:szCs w:val="20"/>
      <w:lang w:eastAsia="pl-PL"/>
    </w:rPr>
  </w:style>
  <w:style w:type="paragraph" w:customStyle="1" w:styleId="Styl11">
    <w:name w:val="Styl11"/>
    <w:basedOn w:val="Nagwek3"/>
    <w:next w:val="Nagwek3"/>
    <w:link w:val="Styl11Znak"/>
    <w:qFormat/>
    <w:rsid w:val="00F81FBB"/>
    <w:pPr>
      <w:numPr>
        <w:ilvl w:val="0"/>
        <w:numId w:val="6"/>
      </w:numPr>
      <w:ind w:left="284" w:hanging="284"/>
    </w:pPr>
    <w:rPr>
      <w:rFonts w:ascii="Open Sans" w:eastAsia="Times New Roman" w:hAnsi="Open Sans" w:cs="Open Sans"/>
      <w:color w:val="000000"/>
      <w:sz w:val="20"/>
      <w:szCs w:val="20"/>
    </w:rPr>
  </w:style>
  <w:style w:type="character" w:customStyle="1" w:styleId="Styl11Znak">
    <w:name w:val="Styl11 Znak"/>
    <w:basedOn w:val="Styl8Znak"/>
    <w:link w:val="Styl11"/>
    <w:rsid w:val="00F81FBB"/>
    <w:rPr>
      <w:rFonts w:ascii="Open Sans" w:eastAsia="Times New Roman" w:hAnsi="Open Sans" w:cs="Open Sans"/>
      <w:b/>
      <w:color w:val="000000"/>
      <w:sz w:val="20"/>
      <w:szCs w:val="20"/>
      <w:lang w:eastAsia="pl-PL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B54001"/>
    <w:rPr>
      <w:color w:val="605E5C"/>
      <w:shd w:val="clear" w:color="auto" w:fill="E1DFDD"/>
    </w:rPr>
  </w:style>
  <w:style w:type="paragraph" w:customStyle="1" w:styleId="Styl12">
    <w:name w:val="Styl12"/>
    <w:basedOn w:val="Styl8"/>
    <w:link w:val="Styl12Znak"/>
    <w:qFormat/>
    <w:rsid w:val="00F52206"/>
    <w:pPr>
      <w:numPr>
        <w:numId w:val="8"/>
      </w:numPr>
    </w:pPr>
  </w:style>
  <w:style w:type="character" w:customStyle="1" w:styleId="Styl12Znak">
    <w:name w:val="Styl12 Znak"/>
    <w:basedOn w:val="Styl8Znak"/>
    <w:link w:val="Styl12"/>
    <w:rsid w:val="00F52206"/>
    <w:rPr>
      <w:rFonts w:ascii="Open Sans" w:eastAsia="Arial" w:hAnsi="Open Sans" w:cs="Open Sans"/>
      <w:b/>
      <w:color w:val="000000" w:themeColor="text1"/>
      <w:sz w:val="20"/>
      <w:szCs w:val="20"/>
      <w:lang w:eastAsia="pl-PL"/>
    </w:rPr>
  </w:style>
  <w:style w:type="paragraph" w:customStyle="1" w:styleId="Styl13">
    <w:name w:val="Styl13"/>
    <w:basedOn w:val="Styl3"/>
    <w:link w:val="Styl13Znak"/>
    <w:rsid w:val="00764999"/>
    <w:pPr>
      <w:ind w:left="2700" w:hanging="360"/>
    </w:pPr>
  </w:style>
  <w:style w:type="character" w:customStyle="1" w:styleId="Styl13Znak">
    <w:name w:val="Styl13 Znak"/>
    <w:basedOn w:val="Styl12Znak"/>
    <w:link w:val="Styl13"/>
    <w:rsid w:val="006A05F3"/>
    <w:rPr>
      <w:rFonts w:ascii="Times New Roman" w:eastAsia="Times New Roman" w:hAnsi="Times New Roman" w:cs="Times New Roman"/>
      <w:b w:val="0"/>
      <w:color w:val="000000" w:themeColor="text1"/>
      <w:sz w:val="20"/>
      <w:szCs w:val="20"/>
      <w:lang w:eastAsia="pl-PL"/>
    </w:rPr>
  </w:style>
  <w:style w:type="paragraph" w:customStyle="1" w:styleId="Styl14">
    <w:name w:val="Styl14"/>
    <w:basedOn w:val="Nagwek3"/>
    <w:next w:val="Styl13"/>
    <w:link w:val="Styl14Znak"/>
    <w:qFormat/>
    <w:rsid w:val="00CE5C67"/>
    <w:pPr>
      <w:numPr>
        <w:numId w:val="9"/>
      </w:numPr>
    </w:pPr>
    <w:rPr>
      <w:rFonts w:ascii="Open Sans" w:hAnsi="Open Sans" w:cs="Open Sans"/>
      <w:sz w:val="20"/>
      <w:szCs w:val="20"/>
    </w:rPr>
  </w:style>
  <w:style w:type="character" w:customStyle="1" w:styleId="Styl14Znak">
    <w:name w:val="Styl14 Znak"/>
    <w:basedOn w:val="Nagwek1Znak"/>
    <w:link w:val="Styl14"/>
    <w:rsid w:val="00CE5C67"/>
    <w:rPr>
      <w:rFonts w:ascii="Open Sans" w:eastAsia="Arial" w:hAnsi="Open Sans" w:cs="Open Sans"/>
      <w:b/>
      <w:sz w:val="20"/>
      <w:szCs w:val="20"/>
      <w:u w:val="single"/>
      <w:lang w:eastAsia="pl-PL"/>
    </w:rPr>
  </w:style>
  <w:style w:type="character" w:customStyle="1" w:styleId="ui-provider">
    <w:name w:val="ui-provider"/>
    <w:basedOn w:val="Domylnaczcionkaakapitu"/>
    <w:rsid w:val="003667FD"/>
  </w:style>
  <w:style w:type="paragraph" w:styleId="NormalnyWeb">
    <w:name w:val="Normal (Web)"/>
    <w:basedOn w:val="Normalny"/>
    <w:uiPriority w:val="99"/>
    <w:unhideWhenUsed/>
    <w:rsid w:val="006A6F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yl11Znak0">
    <w:name w:val="Styl1.1 Znak"/>
    <w:basedOn w:val="Styl1Znak"/>
    <w:link w:val="Styl110"/>
    <w:locked/>
    <w:rsid w:val="00C420DC"/>
    <w:rPr>
      <w:rFonts w:asciiTheme="majorHAnsi" w:eastAsia="Times New Roman" w:hAnsiTheme="majorHAnsi" w:cstheme="majorBidi"/>
      <w:b/>
      <w:bCs w:val="0"/>
      <w:sz w:val="20"/>
      <w:szCs w:val="20"/>
      <w:u w:val="single"/>
      <w:lang w:eastAsia="pl-PL"/>
    </w:rPr>
  </w:style>
  <w:style w:type="paragraph" w:customStyle="1" w:styleId="Styl110">
    <w:name w:val="Styl1.1"/>
    <w:basedOn w:val="Styl1"/>
    <w:link w:val="Styl11Znak0"/>
    <w:rsid w:val="00C420DC"/>
    <w:pPr>
      <w:keepNext/>
      <w:keepLines/>
      <w:widowControl w:val="0"/>
      <w:numPr>
        <w:ilvl w:val="0"/>
        <w:numId w:val="0"/>
      </w:numPr>
      <w:suppressAutoHyphens w:val="0"/>
      <w:ind w:left="284" w:hanging="432"/>
      <w:jc w:val="left"/>
      <w:outlineLvl w:val="0"/>
    </w:pPr>
    <w:rPr>
      <w:rFonts w:asciiTheme="majorHAnsi" w:eastAsia="Times New Roman" w:hAnsiTheme="majorHAnsi" w:cstheme="majorBidi"/>
      <w:bCs w:val="0"/>
      <w:sz w:val="20"/>
      <w:u w:val="none"/>
      <w:lang w:eastAsia="pl-PL"/>
    </w:rPr>
  </w:style>
  <w:style w:type="paragraph" w:customStyle="1" w:styleId="Styl111">
    <w:name w:val="Styl 1.1.1"/>
    <w:basedOn w:val="Styl110"/>
    <w:rsid w:val="00C420DC"/>
    <w:pPr>
      <w:tabs>
        <w:tab w:val="num" w:pos="360"/>
      </w:tabs>
      <w:ind w:left="426" w:hanging="567"/>
    </w:pPr>
  </w:style>
  <w:style w:type="paragraph" w:customStyle="1" w:styleId="Styl15">
    <w:name w:val="Styl15"/>
    <w:basedOn w:val="Nagwek2"/>
    <w:link w:val="Styl15Znak"/>
    <w:qFormat/>
    <w:rsid w:val="00261074"/>
    <w:pPr>
      <w:ind w:left="426" w:hanging="426"/>
    </w:pPr>
  </w:style>
  <w:style w:type="paragraph" w:customStyle="1" w:styleId="Styl16">
    <w:name w:val="Styl16"/>
    <w:basedOn w:val="Styl15"/>
    <w:link w:val="Styl16Znak"/>
    <w:qFormat/>
    <w:rsid w:val="00261074"/>
    <w:pPr>
      <w:numPr>
        <w:ilvl w:val="0"/>
        <w:numId w:val="10"/>
      </w:numPr>
      <w:ind w:left="426" w:hanging="426"/>
    </w:pPr>
  </w:style>
  <w:style w:type="character" w:customStyle="1" w:styleId="Styl15Znak">
    <w:name w:val="Styl15 Znak"/>
    <w:basedOn w:val="Nagwek2Znak"/>
    <w:link w:val="Styl15"/>
    <w:rsid w:val="00261074"/>
    <w:rPr>
      <w:rFonts w:ascii="Open Sans" w:eastAsia="Arial" w:hAnsi="Open Sans" w:cs="Open Sans"/>
      <w:b/>
      <w:sz w:val="20"/>
      <w:szCs w:val="20"/>
      <w:u w:val="single"/>
      <w:lang w:eastAsia="pl-PL"/>
    </w:rPr>
  </w:style>
  <w:style w:type="character" w:customStyle="1" w:styleId="Styl16Znak">
    <w:name w:val="Styl16 Znak"/>
    <w:basedOn w:val="Styl15Znak"/>
    <w:link w:val="Styl16"/>
    <w:rsid w:val="00261074"/>
    <w:rPr>
      <w:rFonts w:ascii="Open Sans" w:eastAsia="Arial" w:hAnsi="Open Sans" w:cs="Open Sans"/>
      <w:b/>
      <w:sz w:val="20"/>
      <w:szCs w:val="20"/>
      <w:u w:val="single"/>
      <w:lang w:eastAsia="pl-PL"/>
    </w:rPr>
  </w:style>
  <w:style w:type="numbering" w:customStyle="1" w:styleId="WWNum8">
    <w:name w:val="WWNum8"/>
    <w:basedOn w:val="Bezlisty"/>
    <w:rsid w:val="008D515A"/>
    <w:pPr>
      <w:numPr>
        <w:numId w:val="11"/>
      </w:numPr>
    </w:pPr>
  </w:style>
  <w:style w:type="character" w:styleId="Uwydatnienie">
    <w:name w:val="Emphasis"/>
    <w:uiPriority w:val="20"/>
    <w:qFormat/>
    <w:rsid w:val="00217417"/>
    <w:rPr>
      <w:i/>
      <w:iCs/>
    </w:rPr>
  </w:style>
  <w:style w:type="paragraph" w:styleId="Legenda">
    <w:name w:val="caption"/>
    <w:basedOn w:val="Normalny"/>
    <w:next w:val="Normalny"/>
    <w:uiPriority w:val="35"/>
    <w:unhideWhenUsed/>
    <w:qFormat/>
    <w:rsid w:val="00217417"/>
    <w:pPr>
      <w:suppressAutoHyphens/>
      <w:spacing w:after="200" w:line="240" w:lineRule="auto"/>
    </w:pPr>
    <w:rPr>
      <w:rFonts w:ascii="Times New Roman" w:eastAsia="Times New Roman" w:hAnsi="Times New Roman" w:cs="Times New Roman"/>
      <w:i/>
      <w:iCs/>
      <w:color w:val="44546A" w:themeColor="text2"/>
      <w:sz w:val="18"/>
      <w:szCs w:val="18"/>
      <w:lang w:eastAsia="zh-CN"/>
    </w:rPr>
  </w:style>
  <w:style w:type="paragraph" w:customStyle="1" w:styleId="Styl17">
    <w:name w:val="Styl17"/>
    <w:basedOn w:val="Nagwek3"/>
    <w:link w:val="Styl17Znak"/>
    <w:qFormat/>
    <w:rsid w:val="006E4C33"/>
    <w:pPr>
      <w:numPr>
        <w:ilvl w:val="0"/>
        <w:numId w:val="12"/>
      </w:numPr>
      <w:ind w:left="284" w:hanging="284"/>
    </w:pPr>
    <w:rPr>
      <w:rFonts w:ascii="Open Sans" w:hAnsi="Open Sans" w:cs="Open Sans"/>
      <w:sz w:val="22"/>
      <w:szCs w:val="22"/>
    </w:rPr>
  </w:style>
  <w:style w:type="character" w:customStyle="1" w:styleId="Styl17Znak">
    <w:name w:val="Styl17 Znak"/>
    <w:basedOn w:val="Domylnaczcionkaakapitu"/>
    <w:link w:val="Styl17"/>
    <w:rsid w:val="006E4C33"/>
    <w:rPr>
      <w:rFonts w:ascii="Open Sans" w:eastAsia="Arial" w:hAnsi="Open Sans" w:cs="Open Sans"/>
      <w:b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23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0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814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2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7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7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0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951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20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6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0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3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48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4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8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486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88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776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10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42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916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7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6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74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873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907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083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07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17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98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3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95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24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5879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677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65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47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9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32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0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660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6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554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744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36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585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93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401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87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197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75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202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50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730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319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524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59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234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6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37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123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842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877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90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808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6075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3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080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65601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06075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9426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58164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2286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69201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277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6458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69067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7473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0491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215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23538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913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00415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661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9701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47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266554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1458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8204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941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63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85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6884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787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3129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1084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61632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754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00900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6402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39386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854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2243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99902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05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0491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03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97681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513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29156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41565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42053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1517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65057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2253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99824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606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512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54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6750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986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628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284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21264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801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68872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2377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2433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269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63678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46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76129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94865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088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7244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7296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5279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4516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35556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30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5847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062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6517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59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223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6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16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7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533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7227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072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355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705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55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22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6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45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06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07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54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753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949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85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20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441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33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0160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786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51926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950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886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604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2775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89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362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3754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289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3805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7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377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425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7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885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101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068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3824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58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7054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7862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3591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493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7631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0251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460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100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291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5636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0640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879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143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026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3212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7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7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3278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15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60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070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5601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6177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84022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67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4427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7308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316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5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1470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08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7066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27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506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57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3816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618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210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598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8834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339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69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287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1353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796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972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5305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8958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254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5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81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54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118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888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618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850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8601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5002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7394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900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4390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6131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708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18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40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114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588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313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208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051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61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80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344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67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627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061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5168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133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462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6825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28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576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12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7727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2481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715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07388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9287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953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194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073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2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3542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979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663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7938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8386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308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34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24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99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2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12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464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8584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626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6975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1520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8274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04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9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558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859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018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9715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8515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914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667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9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012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453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393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1541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675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95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7065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565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2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475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0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00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785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055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62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684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589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8317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01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137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87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855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577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444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081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644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610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88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88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354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68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35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040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692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850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589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20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0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898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316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948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43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33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90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079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88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51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825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508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324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000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20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496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4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70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78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959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14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287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012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0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37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70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97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35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02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50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285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963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3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43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84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82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02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497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13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838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3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040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23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568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80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53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63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9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8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76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4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753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843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35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171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18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857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08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54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163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14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75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1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87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5371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34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62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769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1063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6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6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88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940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2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36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89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418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513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95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430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8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967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94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12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741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21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70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114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631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1573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0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4255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7983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640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927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87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9909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026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850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3464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65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4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10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463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99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472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999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866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9663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330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96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127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3464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3679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7600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1484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16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8122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6736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456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38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767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643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0241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432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391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373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821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5161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850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3351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101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848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5892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52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2713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576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801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143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6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4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4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16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4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47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0572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939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12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45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9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33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169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85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41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68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99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26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40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95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80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302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417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336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031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7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073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340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709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980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80166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0927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84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437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416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172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907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7999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2575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9344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494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470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8236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3842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39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348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707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12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2289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055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826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1907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7405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206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363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070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4991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4479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7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044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58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293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417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324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96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188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261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8160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4108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799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3225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776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271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6631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1754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292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1308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36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6955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218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7464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1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706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5474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4899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5428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8995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911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103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054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0275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65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3581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0018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302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024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6261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7310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3953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1177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2471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48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9632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381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73594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384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1974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365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9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7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0703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9281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478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734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2701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13500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6743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7893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92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9129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0928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1783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112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1413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138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06879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279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468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740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060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632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492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101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05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76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029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63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391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64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446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083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616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60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450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90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69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91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415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13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50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83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9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08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60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99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236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25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320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832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5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49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859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15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46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71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56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1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30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07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12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23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337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420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93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025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60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8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052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89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17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90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5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2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9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1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6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16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6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5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06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93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31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810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24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173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8010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17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3757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494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8619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295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539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869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509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4747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8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169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24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787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9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8409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0933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700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797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487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36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882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76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37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5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195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647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073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7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54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44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678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44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0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6571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498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812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53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674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84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48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14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115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615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29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146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536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3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819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937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61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615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footer" Target="footer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7976D5E34AB774A9BED488E54F28EDF" ma:contentTypeVersion="35" ma:contentTypeDescription="Utwórz nowy dokument." ma:contentTypeScope="" ma:versionID="5da52a8e850a275f7e8094cfe7750d87">
  <xsd:schema xmlns:xsd="http://www.w3.org/2001/XMLSchema" xmlns:xs="http://www.w3.org/2001/XMLSchema" xmlns:p="http://schemas.microsoft.com/office/2006/metadata/properties" xmlns:ns2="f4b86557-b6b9-4d61-aca3-5956646c4a8e" xmlns:ns3="b354825f-0999-49da-9ce1-353349aabe11" targetNamespace="http://schemas.microsoft.com/office/2006/metadata/properties" ma:root="true" ma:fieldsID="285d7a4f6188c3facdd87a68d97e9fce" ns2:_="" ns3:_="">
    <xsd:import namespace="f4b86557-b6b9-4d61-aca3-5956646c4a8e"/>
    <xsd:import namespace="b354825f-0999-49da-9ce1-353349aabe1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4b86557-b6b9-4d61-aca3-5956646c4a8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Tagi obrazów" ma:readOnly="false" ma:fieldId="{5cf76f15-5ced-4ddc-b409-7134ff3c332f}" ma:taxonomyMulti="true" ma:sspId="e492ed91-a7b0-4703-9148-d0f7067db25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54825f-0999-49da-9ce1-353349aabe11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b67600c-858d-4270-899f-439a6d480766}" ma:internalName="TaxCatchAll" ma:showField="CatchAllData" ma:web="b354825f-0999-49da-9ce1-353349aabe1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4b86557-b6b9-4d61-aca3-5956646c4a8e">
      <Terms xmlns="http://schemas.microsoft.com/office/infopath/2007/PartnerControls"/>
    </lcf76f155ced4ddcb4097134ff3c332f>
    <TaxCatchAll xmlns="b354825f-0999-49da-9ce1-353349aabe11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1164EB-0769-4012-B9D7-0048845A556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4b86557-b6b9-4d61-aca3-5956646c4a8e"/>
    <ds:schemaRef ds:uri="b354825f-0999-49da-9ce1-353349aabe1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1C9F9CD-AE2A-4BC1-B885-7287B66523C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3D16B09-F2B4-4319-8159-F252F7D0ED4D}">
  <ds:schemaRefs>
    <ds:schemaRef ds:uri="f4b86557-b6b9-4d61-aca3-5956646c4a8e"/>
    <ds:schemaRef ds:uri="http://schemas.microsoft.com/office/2006/documentManagement/types"/>
    <ds:schemaRef ds:uri="http://schemas.microsoft.com/office/2006/metadata/properties"/>
    <ds:schemaRef ds:uri="http://schemas.microsoft.com/office/infopath/2007/PartnerControls"/>
    <ds:schemaRef ds:uri="http://purl.org/dc/terms/"/>
    <ds:schemaRef ds:uri="b354825f-0999-49da-9ce1-353349aabe11"/>
    <ds:schemaRef ds:uri="http://purl.org/dc/dcmitype/"/>
    <ds:schemaRef ds:uri="http://schemas.openxmlformats.org/package/2006/metadata/core-properties"/>
    <ds:schemaRef ds:uri="http://www.w3.org/XML/1998/namespace"/>
    <ds:schemaRef ds:uri="http://purl.org/dc/elements/1.1/"/>
  </ds:schemaRefs>
</ds:datastoreItem>
</file>

<file path=customXml/itemProps4.xml><?xml version="1.0" encoding="utf-8"?>
<ds:datastoreItem xmlns:ds="http://schemas.openxmlformats.org/officeDocument/2006/customXml" ds:itemID="{D5B531F9-E5F1-4C1A-97FB-047FB80D16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281</TotalTime>
  <Pages>19</Pages>
  <Words>321</Words>
  <Characters>1931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Olkowska Daria</dc:creator>
  <cp:keywords/>
  <dc:description/>
  <cp:lastModifiedBy>Janowska Beata</cp:lastModifiedBy>
  <cp:revision>120</cp:revision>
  <cp:lastPrinted>2026-02-05T10:37:00Z</cp:lastPrinted>
  <dcterms:created xsi:type="dcterms:W3CDTF">2024-05-17T05:14:00Z</dcterms:created>
  <dcterms:modified xsi:type="dcterms:W3CDTF">2026-03-10T10:26:00Z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0x010100D7976D5E34AB774A9BED488E54F28EDF</vt:lpwstr>
  </property>
  <property fmtid="{D5CDD505-2E9C-101B-9397-08002B2CF9AE}" pid="3" name="MediaServiceImageTags">
    <vt:lpwstr/>
  </property>
</Properties>
</file>